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590" w:rsidRPr="00466590" w:rsidRDefault="00466590" w:rsidP="00466590">
      <w:pPr>
        <w:widowControl w:val="0"/>
        <w:suppressAutoHyphens/>
        <w:overflowPunct w:val="0"/>
        <w:autoSpaceDE w:val="0"/>
        <w:spacing w:line="100" w:lineRule="atLeast"/>
        <w:jc w:val="center"/>
        <w:textAlignment w:val="baseline"/>
        <w:rPr>
          <w:b/>
          <w:kern w:val="1"/>
          <w:sz w:val="32"/>
          <w:szCs w:val="32"/>
          <w:lang w:val="ru-RU" w:eastAsia="ar-SA"/>
        </w:rPr>
      </w:pPr>
      <w:r w:rsidRPr="00466590">
        <w:rPr>
          <w:b/>
          <w:kern w:val="1"/>
          <w:sz w:val="32"/>
          <w:szCs w:val="32"/>
          <w:lang w:val="ru-RU" w:eastAsia="ar-SA"/>
        </w:rPr>
        <w:t>АДМИНИСТРАЦИЯ</w:t>
      </w:r>
    </w:p>
    <w:p w:rsidR="00466590" w:rsidRPr="00466590" w:rsidRDefault="00466590" w:rsidP="00466590">
      <w:pPr>
        <w:widowControl w:val="0"/>
        <w:suppressAutoHyphens/>
        <w:overflowPunct w:val="0"/>
        <w:autoSpaceDE w:val="0"/>
        <w:spacing w:line="100" w:lineRule="atLeast"/>
        <w:jc w:val="center"/>
        <w:textAlignment w:val="baseline"/>
        <w:rPr>
          <w:b/>
          <w:kern w:val="1"/>
          <w:sz w:val="32"/>
          <w:szCs w:val="32"/>
          <w:lang w:val="ru-RU" w:eastAsia="ar-SA"/>
        </w:rPr>
      </w:pPr>
      <w:r w:rsidRPr="00466590">
        <w:rPr>
          <w:b/>
          <w:kern w:val="1"/>
          <w:sz w:val="32"/>
          <w:szCs w:val="32"/>
          <w:lang w:val="ru-RU" w:eastAsia="ar-SA"/>
        </w:rPr>
        <w:t>НОВОПОСЕЛЕНОВСКОГО СЕЛЬСОВЕТА</w:t>
      </w:r>
    </w:p>
    <w:p w:rsidR="00466590" w:rsidRPr="00466590" w:rsidRDefault="00466590" w:rsidP="00466590">
      <w:pPr>
        <w:widowControl w:val="0"/>
        <w:suppressAutoHyphens/>
        <w:overflowPunct w:val="0"/>
        <w:autoSpaceDE w:val="0"/>
        <w:spacing w:line="100" w:lineRule="atLeast"/>
        <w:jc w:val="center"/>
        <w:textAlignment w:val="baseline"/>
        <w:rPr>
          <w:b/>
          <w:kern w:val="1"/>
          <w:sz w:val="32"/>
          <w:szCs w:val="32"/>
          <w:lang w:val="ru-RU" w:eastAsia="ar-SA"/>
        </w:rPr>
      </w:pPr>
      <w:r w:rsidRPr="00466590">
        <w:rPr>
          <w:b/>
          <w:kern w:val="1"/>
          <w:sz w:val="32"/>
          <w:szCs w:val="32"/>
          <w:lang w:val="ru-RU" w:eastAsia="ar-SA"/>
        </w:rPr>
        <w:t>КУРСКОГО РАЙОНА</w:t>
      </w:r>
    </w:p>
    <w:p w:rsidR="00466590" w:rsidRPr="00466590" w:rsidRDefault="00466590" w:rsidP="00466590">
      <w:pPr>
        <w:widowControl w:val="0"/>
        <w:suppressAutoHyphens/>
        <w:overflowPunct w:val="0"/>
        <w:autoSpaceDE w:val="0"/>
        <w:spacing w:line="100" w:lineRule="atLeast"/>
        <w:jc w:val="center"/>
        <w:textAlignment w:val="baseline"/>
        <w:rPr>
          <w:b/>
          <w:kern w:val="1"/>
          <w:sz w:val="32"/>
          <w:szCs w:val="32"/>
          <w:lang w:val="ru-RU" w:eastAsia="ar-SA"/>
        </w:rPr>
      </w:pPr>
      <w:r w:rsidRPr="00466590">
        <w:rPr>
          <w:b/>
          <w:kern w:val="1"/>
          <w:sz w:val="32"/>
          <w:szCs w:val="32"/>
          <w:lang w:val="ru-RU" w:eastAsia="ar-SA"/>
        </w:rPr>
        <w:t>ПОСТАНОВЛЕНИЕ</w:t>
      </w:r>
    </w:p>
    <w:p w:rsidR="00466590" w:rsidRPr="00466590" w:rsidRDefault="00466590" w:rsidP="00466590">
      <w:pPr>
        <w:jc w:val="center"/>
        <w:rPr>
          <w:b/>
          <w:bCs/>
          <w:sz w:val="32"/>
          <w:szCs w:val="32"/>
          <w:lang w:val="ru-RU"/>
        </w:rPr>
      </w:pPr>
      <w:r w:rsidRPr="00466590">
        <w:rPr>
          <w:b/>
          <w:bCs/>
          <w:sz w:val="32"/>
          <w:szCs w:val="32"/>
          <w:lang w:val="ru-RU"/>
        </w:rPr>
        <w:t>от  24 декабря 2020 года № 207</w:t>
      </w:r>
    </w:p>
    <w:p w:rsidR="00466590" w:rsidRPr="00466590" w:rsidRDefault="00466590" w:rsidP="00466590">
      <w:pPr>
        <w:jc w:val="both"/>
        <w:rPr>
          <w:bCs/>
          <w:sz w:val="32"/>
          <w:szCs w:val="32"/>
          <w:lang w:val="ru-RU"/>
        </w:rPr>
      </w:pPr>
      <w:r w:rsidRPr="00466590">
        <w:rPr>
          <w:b/>
          <w:bCs/>
          <w:sz w:val="32"/>
          <w:szCs w:val="32"/>
        </w:rPr>
        <w:t> </w:t>
      </w:r>
    </w:p>
    <w:p w:rsidR="00466590" w:rsidRPr="00466590" w:rsidRDefault="00466590" w:rsidP="00466590">
      <w:pPr>
        <w:jc w:val="center"/>
        <w:rPr>
          <w:b/>
          <w:bCs/>
          <w:sz w:val="32"/>
          <w:szCs w:val="32"/>
          <w:lang w:val="ru-RU"/>
        </w:rPr>
      </w:pPr>
      <w:r w:rsidRPr="00466590">
        <w:rPr>
          <w:b/>
          <w:bCs/>
          <w:sz w:val="32"/>
          <w:szCs w:val="32"/>
          <w:lang w:val="ru-RU"/>
        </w:rPr>
        <w:t xml:space="preserve">Об утверждении административного регламента </w:t>
      </w:r>
    </w:p>
    <w:p w:rsidR="00466590" w:rsidRPr="00466590" w:rsidRDefault="00466590" w:rsidP="00466590">
      <w:pPr>
        <w:autoSpaceDE w:val="0"/>
        <w:spacing w:line="0" w:lineRule="atLeast"/>
        <w:jc w:val="center"/>
        <w:rPr>
          <w:b/>
          <w:color w:val="000000"/>
          <w:sz w:val="32"/>
          <w:szCs w:val="32"/>
          <w:lang w:val="ru-RU"/>
        </w:rPr>
      </w:pPr>
      <w:r w:rsidRPr="00466590">
        <w:rPr>
          <w:b/>
          <w:bCs/>
          <w:sz w:val="32"/>
          <w:szCs w:val="32"/>
          <w:lang w:val="ru-RU"/>
        </w:rPr>
        <w:t xml:space="preserve">по </w:t>
      </w:r>
      <w:r w:rsidRPr="00466590">
        <w:rPr>
          <w:b/>
          <w:color w:val="000000"/>
          <w:sz w:val="32"/>
          <w:szCs w:val="32"/>
          <w:lang w:val="ru-RU"/>
        </w:rPr>
        <w:t>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Pr="00466590">
        <w:rPr>
          <w:b/>
          <w:color w:val="000000"/>
          <w:sz w:val="32"/>
          <w:szCs w:val="32"/>
          <w:lang w:val="ru-RU"/>
        </w:rPr>
        <w:t>Новопоселеновский</w:t>
      </w:r>
      <w:proofErr w:type="spellEnd"/>
      <w:r w:rsidRPr="00466590">
        <w:rPr>
          <w:b/>
          <w:color w:val="000000"/>
          <w:sz w:val="32"/>
          <w:szCs w:val="32"/>
          <w:lang w:val="ru-RU"/>
        </w:rPr>
        <w:t xml:space="preserve"> сельсовет» Курского района Курской области</w:t>
      </w:r>
    </w:p>
    <w:p w:rsidR="00466590" w:rsidRDefault="00466590" w:rsidP="00466590">
      <w:pPr>
        <w:autoSpaceDE w:val="0"/>
        <w:spacing w:line="0" w:lineRule="atLeast"/>
        <w:jc w:val="both"/>
        <w:rPr>
          <w:color w:val="000000"/>
          <w:sz w:val="28"/>
          <w:szCs w:val="28"/>
          <w:lang w:val="ru-RU"/>
        </w:rPr>
      </w:pPr>
    </w:p>
    <w:p w:rsidR="00466590" w:rsidRPr="006E68E7" w:rsidRDefault="00466590" w:rsidP="00466590">
      <w:pPr>
        <w:autoSpaceDE w:val="0"/>
        <w:spacing w:line="0" w:lineRule="atLeast"/>
        <w:jc w:val="both"/>
        <w:rPr>
          <w:color w:val="000000"/>
          <w:sz w:val="28"/>
          <w:szCs w:val="28"/>
          <w:lang w:val="ru-RU"/>
        </w:rPr>
      </w:pPr>
    </w:p>
    <w:p w:rsidR="00466590" w:rsidRPr="00466590" w:rsidRDefault="00466590" w:rsidP="00466590">
      <w:pPr>
        <w:ind w:firstLine="567"/>
        <w:jc w:val="both"/>
        <w:rPr>
          <w:bCs/>
          <w:sz w:val="28"/>
          <w:szCs w:val="28"/>
          <w:lang w:val="ru-RU"/>
        </w:rPr>
      </w:pPr>
      <w:proofErr w:type="gramStart"/>
      <w:r w:rsidRPr="00466590">
        <w:rPr>
          <w:bCs/>
          <w:sz w:val="28"/>
          <w:szCs w:val="28"/>
          <w:lang w:val="ru-RU"/>
        </w:rPr>
        <w:t>В целях реализации Федерального закона от 27 июля 2010 года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w:t>
      </w:r>
      <w:r w:rsidRPr="00466590">
        <w:rPr>
          <w:sz w:val="28"/>
          <w:szCs w:val="28"/>
          <w:lang w:val="ru-RU"/>
        </w:rPr>
        <w:t xml:space="preserve"> </w:t>
      </w:r>
      <w:r w:rsidRPr="00466590">
        <w:rPr>
          <w:bCs/>
          <w:sz w:val="28"/>
          <w:szCs w:val="28"/>
          <w:lang w:val="ru-RU"/>
        </w:rPr>
        <w:t xml:space="preserve">постановлением Администрации </w:t>
      </w:r>
      <w:proofErr w:type="spellStart"/>
      <w:r w:rsidRPr="00466590">
        <w:rPr>
          <w:bCs/>
          <w:sz w:val="28"/>
          <w:szCs w:val="28"/>
          <w:lang w:val="ru-RU"/>
        </w:rPr>
        <w:t>Новопоселеновского</w:t>
      </w:r>
      <w:proofErr w:type="spellEnd"/>
      <w:r w:rsidRPr="00466590">
        <w:rPr>
          <w:bCs/>
          <w:sz w:val="28"/>
          <w:szCs w:val="28"/>
          <w:lang w:val="ru-RU"/>
        </w:rPr>
        <w:t xml:space="preserve"> сельсовета Курского района от 22.01.2020 № 10 «О внесении изменений в постановление №269 от 31.10.2019 г. «Об утверждении Перечня муниципальных услуг и функций по осуществлению</w:t>
      </w:r>
      <w:proofErr w:type="gramEnd"/>
      <w:r w:rsidRPr="00466590">
        <w:rPr>
          <w:bCs/>
          <w:sz w:val="28"/>
          <w:szCs w:val="28"/>
          <w:lang w:val="ru-RU"/>
        </w:rPr>
        <w:t xml:space="preserve"> муниципального контроля Администрации </w:t>
      </w:r>
      <w:proofErr w:type="spellStart"/>
      <w:r w:rsidRPr="00466590">
        <w:rPr>
          <w:bCs/>
          <w:sz w:val="28"/>
          <w:szCs w:val="28"/>
          <w:lang w:val="ru-RU"/>
        </w:rPr>
        <w:t>Новопоселеновского</w:t>
      </w:r>
      <w:proofErr w:type="spellEnd"/>
      <w:r w:rsidRPr="00466590">
        <w:rPr>
          <w:bCs/>
          <w:sz w:val="28"/>
          <w:szCs w:val="28"/>
          <w:lang w:val="ru-RU"/>
        </w:rPr>
        <w:t xml:space="preserve"> сельсовета Курского района", </w:t>
      </w:r>
      <w:r w:rsidR="007E2565">
        <w:rPr>
          <w:bCs/>
          <w:sz w:val="28"/>
          <w:szCs w:val="28"/>
          <w:lang w:val="ru-RU"/>
        </w:rPr>
        <w:t xml:space="preserve">рассмотрев представление  прокуратуры Курского района об устранении нарушений законодательства о противодействии коррупции от 23.09.2020 №91-2020,  </w:t>
      </w:r>
      <w:r w:rsidRPr="00466590">
        <w:rPr>
          <w:bCs/>
          <w:sz w:val="28"/>
          <w:szCs w:val="28"/>
          <w:lang w:val="ru-RU"/>
        </w:rPr>
        <w:t xml:space="preserve">Администрация </w:t>
      </w:r>
      <w:proofErr w:type="spellStart"/>
      <w:r w:rsidRPr="00466590">
        <w:rPr>
          <w:bCs/>
          <w:sz w:val="28"/>
          <w:szCs w:val="28"/>
          <w:lang w:val="ru-RU"/>
        </w:rPr>
        <w:t>Новопоселеновского</w:t>
      </w:r>
      <w:proofErr w:type="spellEnd"/>
      <w:r w:rsidRPr="00466590">
        <w:rPr>
          <w:bCs/>
          <w:sz w:val="28"/>
          <w:szCs w:val="28"/>
          <w:lang w:val="ru-RU"/>
        </w:rPr>
        <w:t xml:space="preserve"> сельсовета Курского района  </w:t>
      </w:r>
    </w:p>
    <w:p w:rsidR="00466590" w:rsidRPr="00466590" w:rsidRDefault="00466590" w:rsidP="00466590">
      <w:pPr>
        <w:ind w:firstLine="851"/>
        <w:rPr>
          <w:bCs/>
          <w:sz w:val="28"/>
          <w:szCs w:val="28"/>
          <w:lang w:val="ru-RU"/>
        </w:rPr>
      </w:pPr>
      <w:r w:rsidRPr="00466590">
        <w:rPr>
          <w:bCs/>
          <w:sz w:val="28"/>
          <w:szCs w:val="28"/>
          <w:lang w:val="ru-RU"/>
        </w:rPr>
        <w:t>ПОСТАНОВЛЯЕТ:</w:t>
      </w:r>
    </w:p>
    <w:p w:rsidR="00466590" w:rsidRPr="00466590" w:rsidRDefault="00466590" w:rsidP="00466590">
      <w:pPr>
        <w:autoSpaceDE w:val="0"/>
        <w:spacing w:line="0" w:lineRule="atLeast"/>
        <w:jc w:val="both"/>
        <w:rPr>
          <w:color w:val="000000"/>
          <w:sz w:val="28"/>
          <w:szCs w:val="28"/>
          <w:lang w:val="ru-RU"/>
        </w:rPr>
      </w:pPr>
      <w:r w:rsidRPr="00466590">
        <w:rPr>
          <w:bCs/>
          <w:sz w:val="28"/>
          <w:szCs w:val="28"/>
          <w:lang w:val="ru-RU"/>
        </w:rPr>
        <w:t>1. Утвердить административный регламент</w:t>
      </w:r>
      <w:r w:rsidRPr="00466590">
        <w:rPr>
          <w:color w:val="000000"/>
          <w:sz w:val="28"/>
          <w:szCs w:val="28"/>
          <w:lang w:val="ru-RU"/>
        </w:rPr>
        <w:t xml:space="preserve"> Администрации </w:t>
      </w:r>
      <w:proofErr w:type="spellStart"/>
      <w:r w:rsidRPr="00466590">
        <w:rPr>
          <w:color w:val="000000"/>
          <w:sz w:val="28"/>
          <w:szCs w:val="28"/>
          <w:lang w:val="ru-RU"/>
        </w:rPr>
        <w:t>Новопоселеновского</w:t>
      </w:r>
      <w:proofErr w:type="spellEnd"/>
      <w:r w:rsidRPr="00466590">
        <w:rPr>
          <w:color w:val="000000"/>
          <w:sz w:val="28"/>
          <w:szCs w:val="28"/>
          <w:lang w:val="ru-RU"/>
        </w:rPr>
        <w:t xml:space="preserve"> сельсовета Курского района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Pr="00466590">
        <w:rPr>
          <w:color w:val="000000"/>
          <w:sz w:val="28"/>
          <w:szCs w:val="28"/>
          <w:lang w:val="ru-RU"/>
        </w:rPr>
        <w:t>Новопоселеновский</w:t>
      </w:r>
      <w:proofErr w:type="spellEnd"/>
      <w:r w:rsidRPr="00466590">
        <w:rPr>
          <w:color w:val="000000"/>
          <w:sz w:val="28"/>
          <w:szCs w:val="28"/>
          <w:lang w:val="ru-RU"/>
        </w:rPr>
        <w:t xml:space="preserve"> сельсовет» Курского района Курской области</w:t>
      </w:r>
    </w:p>
    <w:p w:rsidR="00466590" w:rsidRPr="006E68E7" w:rsidRDefault="00466590" w:rsidP="00466590">
      <w:pPr>
        <w:autoSpaceDE w:val="0"/>
        <w:spacing w:line="0" w:lineRule="atLeast"/>
        <w:jc w:val="both"/>
        <w:rPr>
          <w:color w:val="000000"/>
          <w:sz w:val="28"/>
          <w:szCs w:val="28"/>
          <w:lang w:val="ru-RU"/>
        </w:rPr>
      </w:pPr>
    </w:p>
    <w:p w:rsidR="00466590" w:rsidRPr="00466590" w:rsidRDefault="00466590" w:rsidP="00466590">
      <w:pPr>
        <w:ind w:firstLine="851"/>
        <w:jc w:val="both"/>
        <w:rPr>
          <w:bCs/>
          <w:sz w:val="28"/>
          <w:szCs w:val="28"/>
          <w:lang w:val="ru-RU"/>
        </w:rPr>
      </w:pPr>
      <w:r>
        <w:rPr>
          <w:bCs/>
          <w:sz w:val="28"/>
          <w:szCs w:val="28"/>
          <w:lang w:val="ru-RU"/>
        </w:rPr>
        <w:t>2</w:t>
      </w:r>
      <w:r w:rsidRPr="00466590">
        <w:rPr>
          <w:bCs/>
          <w:sz w:val="28"/>
          <w:szCs w:val="28"/>
          <w:lang w:val="ru-RU"/>
        </w:rPr>
        <w:t>. Постановление вступает в силу со дня его подписания и подлежит обнародованию.</w:t>
      </w:r>
    </w:p>
    <w:p w:rsidR="00466590" w:rsidRDefault="00466590" w:rsidP="00466590">
      <w:pPr>
        <w:jc w:val="both"/>
        <w:rPr>
          <w:bCs/>
          <w:sz w:val="28"/>
          <w:szCs w:val="28"/>
          <w:lang w:val="ru-RU"/>
        </w:rPr>
      </w:pPr>
    </w:p>
    <w:p w:rsidR="00466590" w:rsidRDefault="00466590" w:rsidP="00466590">
      <w:pPr>
        <w:jc w:val="both"/>
        <w:rPr>
          <w:bCs/>
          <w:sz w:val="28"/>
          <w:szCs w:val="28"/>
          <w:lang w:val="ru-RU"/>
        </w:rPr>
      </w:pPr>
    </w:p>
    <w:p w:rsidR="00466590" w:rsidRPr="00466590" w:rsidRDefault="00466590" w:rsidP="00466590">
      <w:pPr>
        <w:jc w:val="both"/>
        <w:rPr>
          <w:bCs/>
          <w:sz w:val="28"/>
          <w:szCs w:val="28"/>
          <w:lang w:val="ru-RU"/>
        </w:rPr>
      </w:pPr>
    </w:p>
    <w:p w:rsidR="00466590" w:rsidRPr="00466590" w:rsidRDefault="00466590" w:rsidP="00466590">
      <w:pPr>
        <w:ind w:firstLine="851"/>
        <w:jc w:val="both"/>
        <w:rPr>
          <w:bCs/>
          <w:sz w:val="28"/>
          <w:szCs w:val="28"/>
          <w:lang w:val="ru-RU"/>
        </w:rPr>
      </w:pPr>
      <w:r w:rsidRPr="00466590">
        <w:rPr>
          <w:bCs/>
          <w:sz w:val="28"/>
          <w:szCs w:val="28"/>
          <w:lang w:val="ru-RU"/>
        </w:rPr>
        <w:t xml:space="preserve"> Глава </w:t>
      </w:r>
      <w:proofErr w:type="spellStart"/>
      <w:r w:rsidRPr="00466590">
        <w:rPr>
          <w:bCs/>
          <w:sz w:val="28"/>
          <w:szCs w:val="28"/>
          <w:lang w:val="ru-RU"/>
        </w:rPr>
        <w:t>Новопоселеновского</w:t>
      </w:r>
      <w:proofErr w:type="spellEnd"/>
      <w:r w:rsidRPr="00466590">
        <w:rPr>
          <w:bCs/>
          <w:sz w:val="28"/>
          <w:szCs w:val="28"/>
          <w:lang w:val="ru-RU"/>
        </w:rPr>
        <w:t xml:space="preserve"> сельсовета </w:t>
      </w:r>
    </w:p>
    <w:p w:rsidR="00466590" w:rsidRPr="00466590" w:rsidRDefault="00466590" w:rsidP="00466590">
      <w:pPr>
        <w:ind w:firstLine="851"/>
        <w:jc w:val="both"/>
        <w:rPr>
          <w:bCs/>
          <w:sz w:val="28"/>
          <w:szCs w:val="28"/>
          <w:lang w:val="ru-RU"/>
        </w:rPr>
      </w:pPr>
      <w:r w:rsidRPr="00466590">
        <w:rPr>
          <w:bCs/>
          <w:sz w:val="28"/>
          <w:szCs w:val="28"/>
          <w:lang w:val="ru-RU"/>
        </w:rPr>
        <w:t xml:space="preserve"> Курского района                                                                      И.Г.Бирюков</w:t>
      </w:r>
      <w:r w:rsidRPr="00466590">
        <w:rPr>
          <w:bCs/>
          <w:sz w:val="28"/>
          <w:szCs w:val="28"/>
        </w:rPr>
        <w:t> </w:t>
      </w:r>
    </w:p>
    <w:p w:rsidR="00466590" w:rsidRPr="00466590" w:rsidRDefault="00466590" w:rsidP="00466590">
      <w:pPr>
        <w:ind w:firstLine="851"/>
        <w:jc w:val="both"/>
        <w:rPr>
          <w:bCs/>
          <w:sz w:val="28"/>
          <w:szCs w:val="28"/>
          <w:lang w:val="ru-RU"/>
        </w:rPr>
      </w:pPr>
    </w:p>
    <w:p w:rsidR="006E68E7" w:rsidRPr="00466590" w:rsidRDefault="006E68E7" w:rsidP="006E68E7">
      <w:pPr>
        <w:rPr>
          <w:sz w:val="28"/>
          <w:szCs w:val="28"/>
          <w:lang w:val="ru-RU"/>
        </w:rPr>
      </w:pPr>
    </w:p>
    <w:p w:rsidR="00466590" w:rsidRDefault="00466590" w:rsidP="002E7C9B">
      <w:pPr>
        <w:autoSpaceDE w:val="0"/>
        <w:spacing w:line="0" w:lineRule="atLeast"/>
        <w:jc w:val="right"/>
        <w:rPr>
          <w:color w:val="000000"/>
          <w:sz w:val="28"/>
          <w:szCs w:val="28"/>
          <w:lang w:val="ru-RU"/>
        </w:rPr>
      </w:pPr>
    </w:p>
    <w:p w:rsidR="00466590" w:rsidRDefault="00466590" w:rsidP="007E2565">
      <w:pPr>
        <w:autoSpaceDE w:val="0"/>
        <w:spacing w:line="0" w:lineRule="atLeast"/>
        <w:rPr>
          <w:color w:val="000000"/>
          <w:sz w:val="28"/>
          <w:szCs w:val="28"/>
          <w:lang w:val="ru-RU"/>
        </w:rPr>
      </w:pPr>
    </w:p>
    <w:p w:rsidR="006E68E7" w:rsidRPr="006E68E7" w:rsidRDefault="006E68E7" w:rsidP="006E68E7">
      <w:pPr>
        <w:autoSpaceDE w:val="0"/>
        <w:spacing w:line="0" w:lineRule="atLeast"/>
        <w:jc w:val="right"/>
        <w:rPr>
          <w:color w:val="000000"/>
          <w:sz w:val="28"/>
          <w:szCs w:val="28"/>
          <w:lang w:val="ru-RU"/>
        </w:rPr>
      </w:pPr>
      <w:proofErr w:type="gramStart"/>
      <w:r w:rsidRPr="006E68E7">
        <w:rPr>
          <w:color w:val="000000"/>
          <w:sz w:val="28"/>
          <w:szCs w:val="28"/>
          <w:lang w:val="ru-RU"/>
        </w:rPr>
        <w:lastRenderedPageBreak/>
        <w:t>Утвержден</w:t>
      </w:r>
      <w:proofErr w:type="gramEnd"/>
      <w:r w:rsidRPr="006E68E7">
        <w:rPr>
          <w:color w:val="000000"/>
          <w:sz w:val="28"/>
          <w:szCs w:val="28"/>
          <w:lang w:val="ru-RU"/>
        </w:rPr>
        <w:t xml:space="preserve">  постановлением</w:t>
      </w:r>
    </w:p>
    <w:p w:rsidR="006E68E7" w:rsidRPr="006E68E7" w:rsidRDefault="006E68E7" w:rsidP="006E68E7">
      <w:pPr>
        <w:autoSpaceDE w:val="0"/>
        <w:spacing w:line="0" w:lineRule="atLeast"/>
        <w:jc w:val="right"/>
        <w:rPr>
          <w:color w:val="000000"/>
          <w:sz w:val="28"/>
          <w:szCs w:val="28"/>
          <w:lang w:val="ru-RU"/>
        </w:rPr>
      </w:pPr>
      <w:r w:rsidRPr="006E68E7">
        <w:rPr>
          <w:color w:val="000000"/>
          <w:sz w:val="28"/>
          <w:szCs w:val="28"/>
          <w:lang w:val="ru-RU"/>
        </w:rPr>
        <w:t xml:space="preserve">                                                                                         Администрации </w:t>
      </w:r>
      <w:proofErr w:type="spellStart"/>
      <w:r>
        <w:rPr>
          <w:color w:val="000000"/>
          <w:sz w:val="28"/>
          <w:szCs w:val="28"/>
          <w:lang w:val="ru-RU"/>
        </w:rPr>
        <w:t>Новопоселеновского</w:t>
      </w:r>
      <w:proofErr w:type="spellEnd"/>
      <w:r w:rsidRPr="006E68E7">
        <w:rPr>
          <w:color w:val="000000"/>
          <w:sz w:val="28"/>
          <w:szCs w:val="28"/>
          <w:lang w:val="ru-RU"/>
        </w:rPr>
        <w:t xml:space="preserve"> </w:t>
      </w:r>
    </w:p>
    <w:p w:rsidR="006E68E7" w:rsidRPr="006E68E7" w:rsidRDefault="006E68E7" w:rsidP="006E68E7">
      <w:pPr>
        <w:autoSpaceDE w:val="0"/>
        <w:spacing w:line="0" w:lineRule="atLeast"/>
        <w:jc w:val="right"/>
        <w:rPr>
          <w:color w:val="000000"/>
          <w:sz w:val="28"/>
          <w:szCs w:val="28"/>
          <w:lang w:val="ru-RU"/>
        </w:rPr>
      </w:pPr>
      <w:r w:rsidRPr="006E68E7">
        <w:rPr>
          <w:color w:val="000000"/>
          <w:sz w:val="28"/>
          <w:szCs w:val="28"/>
          <w:lang w:val="ru-RU"/>
        </w:rPr>
        <w:t xml:space="preserve">                                                                                         сельсовета Курского района</w:t>
      </w:r>
    </w:p>
    <w:p w:rsidR="006E68E7" w:rsidRPr="006E68E7" w:rsidRDefault="006E68E7" w:rsidP="006E68E7">
      <w:pPr>
        <w:autoSpaceDE w:val="0"/>
        <w:spacing w:line="0" w:lineRule="atLeast"/>
        <w:jc w:val="right"/>
        <w:rPr>
          <w:color w:val="000000"/>
          <w:sz w:val="28"/>
          <w:szCs w:val="28"/>
          <w:lang w:val="ru-RU"/>
        </w:rPr>
      </w:pPr>
      <w:r w:rsidRPr="006E68E7">
        <w:rPr>
          <w:color w:val="000000"/>
          <w:sz w:val="28"/>
          <w:szCs w:val="28"/>
          <w:lang w:val="ru-RU"/>
        </w:rPr>
        <w:t xml:space="preserve">                                                                   </w:t>
      </w:r>
      <w:r w:rsidR="00466590">
        <w:rPr>
          <w:color w:val="000000"/>
          <w:sz w:val="28"/>
          <w:szCs w:val="28"/>
          <w:lang w:val="ru-RU"/>
        </w:rPr>
        <w:t xml:space="preserve">                           №207  от 24.12.2020</w:t>
      </w:r>
      <w:r w:rsidRPr="006E68E7">
        <w:rPr>
          <w:color w:val="000000"/>
          <w:sz w:val="28"/>
          <w:szCs w:val="28"/>
          <w:lang w:val="ru-RU"/>
        </w:rPr>
        <w:t>г.</w:t>
      </w:r>
    </w:p>
    <w:p w:rsidR="006E68E7" w:rsidRPr="006E68E7" w:rsidRDefault="006E68E7" w:rsidP="006E68E7">
      <w:pPr>
        <w:autoSpaceDE w:val="0"/>
        <w:spacing w:line="0" w:lineRule="atLeast"/>
        <w:jc w:val="right"/>
        <w:rPr>
          <w:b/>
          <w:color w:val="000000"/>
          <w:sz w:val="28"/>
          <w:szCs w:val="28"/>
          <w:lang w:val="ru-RU"/>
        </w:rPr>
      </w:pPr>
    </w:p>
    <w:p w:rsidR="006E68E7" w:rsidRPr="006E68E7" w:rsidRDefault="006E68E7" w:rsidP="006E68E7">
      <w:pPr>
        <w:autoSpaceDE w:val="0"/>
        <w:spacing w:line="0" w:lineRule="atLeast"/>
        <w:jc w:val="center"/>
        <w:rPr>
          <w:b/>
          <w:color w:val="000000"/>
          <w:sz w:val="28"/>
          <w:szCs w:val="28"/>
          <w:lang w:val="ru-RU"/>
        </w:rPr>
      </w:pPr>
      <w:r w:rsidRPr="006E68E7">
        <w:rPr>
          <w:b/>
          <w:color w:val="000000"/>
          <w:sz w:val="28"/>
          <w:szCs w:val="28"/>
          <w:lang w:val="ru-RU"/>
        </w:rPr>
        <w:t>АДМИНИСТРАТИВНЫЙ РЕГЛАМЕНТ</w:t>
      </w:r>
    </w:p>
    <w:p w:rsidR="006E68E7" w:rsidRPr="00466590" w:rsidRDefault="006E68E7" w:rsidP="00466590">
      <w:pPr>
        <w:autoSpaceDE w:val="0"/>
        <w:spacing w:line="0" w:lineRule="atLeast"/>
        <w:jc w:val="center"/>
        <w:rPr>
          <w:b/>
          <w:color w:val="000000"/>
          <w:sz w:val="28"/>
          <w:szCs w:val="28"/>
          <w:lang w:val="ru-RU"/>
        </w:rPr>
      </w:pPr>
      <w:r w:rsidRPr="006E68E7">
        <w:rPr>
          <w:b/>
          <w:color w:val="000000"/>
          <w:sz w:val="28"/>
          <w:szCs w:val="28"/>
          <w:lang w:val="ru-RU"/>
        </w:rPr>
        <w:t xml:space="preserve"> Администрации </w:t>
      </w:r>
      <w:proofErr w:type="spellStart"/>
      <w:r>
        <w:rPr>
          <w:b/>
          <w:color w:val="000000"/>
          <w:sz w:val="28"/>
          <w:szCs w:val="28"/>
          <w:lang w:val="ru-RU"/>
        </w:rPr>
        <w:t>Новопоселеновского</w:t>
      </w:r>
      <w:proofErr w:type="spellEnd"/>
      <w:r w:rsidRPr="006E68E7">
        <w:rPr>
          <w:b/>
          <w:color w:val="000000"/>
          <w:sz w:val="28"/>
          <w:szCs w:val="28"/>
          <w:lang w:val="ru-RU"/>
        </w:rPr>
        <w:t xml:space="preserve"> сельсовета Курского района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Pr>
          <w:b/>
          <w:color w:val="000000"/>
          <w:sz w:val="28"/>
          <w:szCs w:val="28"/>
          <w:lang w:val="ru-RU"/>
        </w:rPr>
        <w:t>Новопоселеновский</w:t>
      </w:r>
      <w:proofErr w:type="spellEnd"/>
      <w:r w:rsidRPr="006E68E7">
        <w:rPr>
          <w:b/>
          <w:color w:val="000000"/>
          <w:sz w:val="28"/>
          <w:szCs w:val="28"/>
          <w:lang w:val="ru-RU"/>
        </w:rPr>
        <w:t xml:space="preserve"> сельсовет» Курского района Курской области</w:t>
      </w:r>
    </w:p>
    <w:p w:rsidR="006E68E7" w:rsidRPr="00F17B73" w:rsidRDefault="006E68E7" w:rsidP="006E68E7">
      <w:pPr>
        <w:autoSpaceDE w:val="0"/>
        <w:spacing w:line="0" w:lineRule="atLeast"/>
        <w:jc w:val="center"/>
        <w:rPr>
          <w:b/>
          <w:color w:val="000000"/>
          <w:sz w:val="28"/>
          <w:szCs w:val="28"/>
        </w:rPr>
      </w:pPr>
      <w:bookmarkStart w:id="0" w:name="P33"/>
      <w:bookmarkEnd w:id="0"/>
      <w:r w:rsidRPr="00F17B73">
        <w:rPr>
          <w:b/>
          <w:color w:val="000000"/>
          <w:sz w:val="28"/>
          <w:szCs w:val="28"/>
        </w:rPr>
        <w:t xml:space="preserve">1. </w:t>
      </w:r>
      <w:proofErr w:type="spellStart"/>
      <w:r w:rsidRPr="00F17B73">
        <w:rPr>
          <w:b/>
          <w:color w:val="000000"/>
          <w:sz w:val="28"/>
          <w:szCs w:val="28"/>
        </w:rPr>
        <w:t>Общие</w:t>
      </w:r>
      <w:proofErr w:type="spellEnd"/>
      <w:r w:rsidRPr="00F17B73">
        <w:rPr>
          <w:b/>
          <w:color w:val="000000"/>
          <w:sz w:val="28"/>
          <w:szCs w:val="28"/>
        </w:rPr>
        <w:t xml:space="preserve"> </w:t>
      </w:r>
      <w:proofErr w:type="spellStart"/>
      <w:r w:rsidRPr="00F17B73">
        <w:rPr>
          <w:b/>
          <w:color w:val="000000"/>
          <w:sz w:val="28"/>
          <w:szCs w:val="28"/>
        </w:rPr>
        <w:t>положения</w:t>
      </w:r>
      <w:proofErr w:type="spellEnd"/>
    </w:p>
    <w:p w:rsidR="006E68E7" w:rsidRPr="00F17B73" w:rsidRDefault="006E68E7" w:rsidP="006E68E7">
      <w:pPr>
        <w:autoSpaceDE w:val="0"/>
        <w:spacing w:line="0" w:lineRule="atLeast"/>
        <w:ind w:firstLine="720"/>
        <w:jc w:val="both"/>
        <w:rPr>
          <w:b/>
          <w:color w:val="000000"/>
          <w:sz w:val="28"/>
          <w:szCs w:val="28"/>
        </w:rPr>
      </w:pPr>
    </w:p>
    <w:p w:rsidR="006E68E7" w:rsidRPr="00F17B73" w:rsidRDefault="006E68E7" w:rsidP="006E68E7">
      <w:pPr>
        <w:widowControl w:val="0"/>
        <w:numPr>
          <w:ilvl w:val="1"/>
          <w:numId w:val="3"/>
        </w:numPr>
        <w:suppressAutoHyphens/>
        <w:autoSpaceDE w:val="0"/>
        <w:spacing w:line="0" w:lineRule="atLeast"/>
        <w:ind w:left="0" w:firstLine="720"/>
        <w:jc w:val="both"/>
        <w:rPr>
          <w:color w:val="000000"/>
          <w:sz w:val="28"/>
          <w:szCs w:val="28"/>
        </w:rPr>
      </w:pPr>
      <w:proofErr w:type="spellStart"/>
      <w:r w:rsidRPr="00F17B73">
        <w:rPr>
          <w:color w:val="000000"/>
          <w:sz w:val="28"/>
          <w:szCs w:val="28"/>
        </w:rPr>
        <w:t>Наименование</w:t>
      </w:r>
      <w:proofErr w:type="spellEnd"/>
      <w:r w:rsidRPr="00F17B73">
        <w:rPr>
          <w:color w:val="000000"/>
          <w:sz w:val="28"/>
          <w:szCs w:val="28"/>
        </w:rPr>
        <w:t xml:space="preserve"> </w:t>
      </w:r>
      <w:proofErr w:type="spellStart"/>
      <w:r w:rsidRPr="00F17B73">
        <w:rPr>
          <w:color w:val="000000"/>
          <w:sz w:val="28"/>
          <w:szCs w:val="28"/>
        </w:rPr>
        <w:t>функции</w:t>
      </w:r>
      <w:proofErr w:type="spellEnd"/>
      <w:r w:rsidRPr="00F17B73">
        <w:rPr>
          <w:color w:val="000000"/>
          <w:sz w:val="28"/>
          <w:szCs w:val="28"/>
        </w:rPr>
        <w:t>.</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Осуществление муниципального контроля в области торговой деятельности на территории муниципального образования «</w:t>
      </w:r>
      <w:proofErr w:type="spellStart"/>
      <w:r>
        <w:rPr>
          <w:color w:val="000000"/>
          <w:sz w:val="28"/>
          <w:szCs w:val="28"/>
          <w:lang w:val="ru-RU"/>
        </w:rPr>
        <w:t>Новопоселеновский</w:t>
      </w:r>
      <w:proofErr w:type="spellEnd"/>
      <w:r w:rsidRPr="006E68E7">
        <w:rPr>
          <w:color w:val="000000"/>
          <w:sz w:val="28"/>
          <w:szCs w:val="28"/>
          <w:lang w:val="ru-RU"/>
        </w:rPr>
        <w:t xml:space="preserve"> сельсовет» Курского района Курской области (далее - муниципальная функция, муниципальный контроль).</w:t>
      </w:r>
    </w:p>
    <w:p w:rsidR="006E68E7" w:rsidRPr="006E68E7" w:rsidRDefault="006E68E7" w:rsidP="006E68E7">
      <w:pPr>
        <w:spacing w:line="0" w:lineRule="atLeast"/>
        <w:ind w:firstLine="720"/>
        <w:jc w:val="both"/>
        <w:rPr>
          <w:b/>
          <w:color w:val="000000"/>
          <w:sz w:val="28"/>
          <w:szCs w:val="28"/>
          <w:lang w:val="ru-RU"/>
        </w:rPr>
      </w:pP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1.2. Наименование органа  осуществляющего муниципальный контроль</w:t>
      </w:r>
      <w:proofErr w:type="gramStart"/>
      <w:r w:rsidRPr="006E68E7">
        <w:rPr>
          <w:color w:val="000000"/>
          <w:sz w:val="28"/>
          <w:szCs w:val="28"/>
          <w:lang w:val="ru-RU"/>
        </w:rPr>
        <w:t>.</w:t>
      </w:r>
      <w:proofErr w:type="gramEnd"/>
      <w:r w:rsidRPr="006E68E7">
        <w:rPr>
          <w:color w:val="000000"/>
          <w:sz w:val="28"/>
          <w:szCs w:val="28"/>
          <w:lang w:val="ru-RU"/>
        </w:rPr>
        <w:t xml:space="preserve"> </w:t>
      </w:r>
      <w:proofErr w:type="gramStart"/>
      <w:r w:rsidRPr="006E68E7">
        <w:rPr>
          <w:color w:val="000000"/>
          <w:sz w:val="28"/>
          <w:szCs w:val="28"/>
          <w:lang w:val="ru-RU"/>
        </w:rPr>
        <w:t>м</w:t>
      </w:r>
      <w:proofErr w:type="gramEnd"/>
      <w:r w:rsidRPr="006E68E7">
        <w:rPr>
          <w:color w:val="000000"/>
          <w:sz w:val="28"/>
          <w:szCs w:val="28"/>
          <w:lang w:val="ru-RU"/>
        </w:rPr>
        <w:t xml:space="preserve">униципальную функцию исполняет Администрация </w:t>
      </w:r>
      <w:proofErr w:type="spellStart"/>
      <w:r>
        <w:rPr>
          <w:color w:val="000000"/>
          <w:sz w:val="28"/>
          <w:szCs w:val="28"/>
          <w:lang w:val="ru-RU"/>
        </w:rPr>
        <w:t>Новопоселеновского</w:t>
      </w:r>
      <w:proofErr w:type="spellEnd"/>
      <w:r w:rsidRPr="006E68E7">
        <w:rPr>
          <w:color w:val="000000"/>
          <w:sz w:val="28"/>
          <w:szCs w:val="28"/>
          <w:lang w:val="ru-RU"/>
        </w:rPr>
        <w:t xml:space="preserve"> сельсовета Курского района (далее – Уполномоченный орган, орган муниципального контроля).</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Перечень должностных лиц Уполномоченного органа, уполномоченных на осуществление муниципального контроля в области торговой деятельности: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Глава </w:t>
      </w:r>
      <w:proofErr w:type="spellStart"/>
      <w:r>
        <w:rPr>
          <w:color w:val="000000"/>
          <w:sz w:val="28"/>
          <w:szCs w:val="28"/>
          <w:lang w:val="ru-RU"/>
        </w:rPr>
        <w:t>Новопоселеновского</w:t>
      </w:r>
      <w:proofErr w:type="spellEnd"/>
      <w:r w:rsidRPr="006E68E7">
        <w:rPr>
          <w:color w:val="000000"/>
          <w:sz w:val="28"/>
          <w:szCs w:val="28"/>
          <w:lang w:val="ru-RU"/>
        </w:rPr>
        <w:t xml:space="preserve"> сельсовета Курского района;</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Заместитель главы Администрации по общим вопросам.</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При осуществлении муниципального контроля в области торговой деятельности Уполномоченный орган вправе взаимодействовать с органами прокуратуры, внутренних дел, другими органами государственной власти     и органами местного самоуправления, экспертными организациями.</w:t>
      </w:r>
    </w:p>
    <w:p w:rsidR="006E68E7" w:rsidRPr="006E68E7" w:rsidRDefault="006E68E7" w:rsidP="006E68E7">
      <w:pPr>
        <w:spacing w:line="0" w:lineRule="atLeast"/>
        <w:ind w:firstLine="720"/>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1.3. Нормативные правовые акты, регулирующие осуществление муниципального контроля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Перечень </w:t>
      </w:r>
      <w:proofErr w:type="gramStart"/>
      <w:r w:rsidRPr="006E68E7">
        <w:rPr>
          <w:color w:val="000000"/>
          <w:sz w:val="28"/>
          <w:szCs w:val="28"/>
          <w:lang w:val="ru-RU"/>
        </w:rPr>
        <w:t>нормативных правовых актов, регулирующих осуществление муниципального контроля размещен</w:t>
      </w:r>
      <w:proofErr w:type="gramEnd"/>
      <w:r w:rsidRPr="006E68E7">
        <w:rPr>
          <w:color w:val="000000"/>
          <w:sz w:val="28"/>
          <w:szCs w:val="28"/>
          <w:lang w:val="ru-RU"/>
        </w:rPr>
        <w:t xml:space="preserve"> на официальном сайте муниципального образования «</w:t>
      </w:r>
      <w:proofErr w:type="spellStart"/>
      <w:r>
        <w:rPr>
          <w:color w:val="000000"/>
          <w:sz w:val="28"/>
          <w:szCs w:val="28"/>
          <w:lang w:val="ru-RU"/>
        </w:rPr>
        <w:t>Новопоселеновский</w:t>
      </w:r>
      <w:proofErr w:type="spellEnd"/>
      <w:r w:rsidRPr="006E68E7">
        <w:rPr>
          <w:color w:val="000000"/>
          <w:sz w:val="28"/>
          <w:szCs w:val="28"/>
          <w:lang w:val="ru-RU"/>
        </w:rPr>
        <w:t xml:space="preserve">  сельсовет» Курского района Курской области </w:t>
      </w:r>
      <w:r w:rsidRPr="00F17B73">
        <w:rPr>
          <w:color w:val="000000"/>
          <w:sz w:val="28"/>
          <w:szCs w:val="28"/>
        </w:rPr>
        <w:t>http</w:t>
      </w:r>
      <w:r w:rsidRPr="006E68E7">
        <w:rPr>
          <w:color w:val="000000"/>
          <w:sz w:val="28"/>
          <w:szCs w:val="28"/>
          <w:lang w:val="ru-RU"/>
        </w:rPr>
        <w:t>://</w:t>
      </w:r>
      <w:proofErr w:type="spellStart"/>
      <w:r>
        <w:rPr>
          <w:color w:val="000000"/>
          <w:sz w:val="28"/>
          <w:szCs w:val="28"/>
        </w:rPr>
        <w:t>novoposel</w:t>
      </w:r>
      <w:proofErr w:type="spellEnd"/>
      <w:r w:rsidRPr="006E68E7">
        <w:rPr>
          <w:color w:val="000000"/>
          <w:sz w:val="28"/>
          <w:szCs w:val="28"/>
          <w:lang w:val="ru-RU"/>
        </w:rPr>
        <w:t>.</w:t>
      </w:r>
      <w:proofErr w:type="spellStart"/>
      <w:r w:rsidRPr="00F17B73">
        <w:rPr>
          <w:color w:val="000000"/>
          <w:sz w:val="28"/>
          <w:szCs w:val="28"/>
        </w:rPr>
        <w:t>rkursk</w:t>
      </w:r>
      <w:proofErr w:type="spellEnd"/>
      <w:r w:rsidRPr="006E68E7">
        <w:rPr>
          <w:color w:val="000000"/>
          <w:sz w:val="28"/>
          <w:szCs w:val="28"/>
          <w:lang w:val="ru-RU"/>
        </w:rPr>
        <w:t>.</w:t>
      </w:r>
      <w:proofErr w:type="spellStart"/>
      <w:r w:rsidRPr="00F17B73">
        <w:rPr>
          <w:color w:val="000000"/>
          <w:sz w:val="28"/>
          <w:szCs w:val="28"/>
        </w:rPr>
        <w:t>ru</w:t>
      </w:r>
      <w:proofErr w:type="spellEnd"/>
      <w:r w:rsidRPr="006E68E7">
        <w:rPr>
          <w:color w:val="000000"/>
          <w:sz w:val="28"/>
          <w:szCs w:val="28"/>
          <w:lang w:val="ru-RU"/>
        </w:rPr>
        <w:t xml:space="preserve">/ </w:t>
      </w:r>
      <w:r w:rsidRPr="006E68E7">
        <w:rPr>
          <w:color w:val="000000"/>
          <w:sz w:val="28"/>
          <w:szCs w:val="28"/>
          <w:shd w:val="clear" w:color="auto" w:fill="FFFFFF"/>
          <w:lang w:val="ru-RU"/>
        </w:rPr>
        <w:t>в сети «Интернет»</w:t>
      </w:r>
      <w:r w:rsidRPr="006E68E7">
        <w:rPr>
          <w:color w:val="000000"/>
          <w:sz w:val="28"/>
          <w:szCs w:val="28"/>
          <w:lang w:val="ru-RU"/>
        </w:rPr>
        <w:t>, а также в федеральной государственной информационной системе «Единый портал государственных и муниципальных услуг (функций)» (</w:t>
      </w:r>
      <w:r w:rsidRPr="00F17B73">
        <w:rPr>
          <w:color w:val="000000"/>
          <w:sz w:val="28"/>
          <w:szCs w:val="28"/>
        </w:rPr>
        <w:t>http</w:t>
      </w:r>
      <w:r w:rsidRPr="006E68E7">
        <w:rPr>
          <w:color w:val="000000"/>
          <w:sz w:val="28"/>
          <w:szCs w:val="28"/>
          <w:lang w:val="ru-RU"/>
        </w:rPr>
        <w:t>://</w:t>
      </w:r>
      <w:proofErr w:type="spellStart"/>
      <w:r w:rsidRPr="00F17B73">
        <w:rPr>
          <w:color w:val="000000"/>
          <w:sz w:val="28"/>
          <w:szCs w:val="28"/>
        </w:rPr>
        <w:t>gosuslugi</w:t>
      </w:r>
      <w:proofErr w:type="spellEnd"/>
      <w:r w:rsidRPr="006E68E7">
        <w:rPr>
          <w:color w:val="000000"/>
          <w:sz w:val="28"/>
          <w:szCs w:val="28"/>
          <w:lang w:val="ru-RU"/>
        </w:rPr>
        <w:t>.</w:t>
      </w:r>
      <w:proofErr w:type="spellStart"/>
      <w:r w:rsidRPr="00F17B73">
        <w:rPr>
          <w:color w:val="000000"/>
          <w:sz w:val="28"/>
          <w:szCs w:val="28"/>
        </w:rPr>
        <w:t>ru</w:t>
      </w:r>
      <w:proofErr w:type="spellEnd"/>
      <w:r w:rsidRPr="006E68E7">
        <w:rPr>
          <w:color w:val="000000"/>
          <w:sz w:val="28"/>
          <w:szCs w:val="28"/>
          <w:lang w:val="ru-RU"/>
        </w:rPr>
        <w:t>) (далее – Единый портал).</w:t>
      </w:r>
    </w:p>
    <w:p w:rsidR="006E68E7" w:rsidRPr="006E68E7" w:rsidRDefault="006E68E7" w:rsidP="006E68E7">
      <w:pPr>
        <w:autoSpaceDE w:val="0"/>
        <w:spacing w:line="0" w:lineRule="atLeast"/>
        <w:ind w:firstLine="720"/>
        <w:jc w:val="both"/>
        <w:rPr>
          <w:color w:val="000000"/>
          <w:sz w:val="28"/>
          <w:szCs w:val="28"/>
          <w:lang w:val="ru-RU"/>
        </w:rPr>
      </w:pPr>
    </w:p>
    <w:p w:rsidR="006E68E7" w:rsidRPr="006E68E7" w:rsidRDefault="006E68E7" w:rsidP="006E68E7">
      <w:pPr>
        <w:autoSpaceDE w:val="0"/>
        <w:spacing w:line="0" w:lineRule="atLeast"/>
        <w:jc w:val="center"/>
        <w:rPr>
          <w:color w:val="000000"/>
          <w:sz w:val="28"/>
          <w:szCs w:val="28"/>
          <w:lang w:val="ru-RU"/>
        </w:rPr>
      </w:pPr>
      <w:r w:rsidRPr="006E68E7">
        <w:rPr>
          <w:color w:val="000000"/>
          <w:sz w:val="28"/>
          <w:szCs w:val="28"/>
          <w:lang w:val="ru-RU"/>
        </w:rPr>
        <w:t>1.4. Предмет муниципального контроля</w:t>
      </w:r>
    </w:p>
    <w:p w:rsidR="006E68E7" w:rsidRPr="006E68E7" w:rsidRDefault="006E68E7" w:rsidP="006E68E7">
      <w:pPr>
        <w:spacing w:line="0" w:lineRule="atLeast"/>
        <w:jc w:val="both"/>
        <w:rPr>
          <w:color w:val="000000"/>
          <w:sz w:val="28"/>
          <w:szCs w:val="28"/>
          <w:lang w:val="ru-RU"/>
        </w:rPr>
      </w:pPr>
      <w:r w:rsidRPr="006E68E7">
        <w:rPr>
          <w:color w:val="000000"/>
          <w:sz w:val="28"/>
          <w:szCs w:val="28"/>
          <w:lang w:val="ru-RU"/>
        </w:rPr>
        <w:tab/>
        <w:t xml:space="preserve">Предметом муниципального контроля в области торговой деятельности является проверка соблюдения юридическими лицами, индивидуальными </w:t>
      </w:r>
      <w:r w:rsidRPr="006E68E7">
        <w:rPr>
          <w:color w:val="000000"/>
          <w:sz w:val="28"/>
          <w:szCs w:val="28"/>
          <w:lang w:val="ru-RU"/>
        </w:rPr>
        <w:lastRenderedPageBreak/>
        <w:t xml:space="preserve">предпринимателями гражданами в процессе осуществления торговой деятельности обязательных требований и требований, установленных муниципальными правовыми актами </w:t>
      </w:r>
      <w:proofErr w:type="gramStart"/>
      <w:r w:rsidRPr="006E68E7">
        <w:rPr>
          <w:color w:val="000000"/>
          <w:sz w:val="28"/>
          <w:szCs w:val="28"/>
          <w:lang w:val="ru-RU"/>
        </w:rPr>
        <w:t>по</w:t>
      </w:r>
      <w:proofErr w:type="gramEnd"/>
      <w:r w:rsidRPr="006E68E7">
        <w:rPr>
          <w:color w:val="000000"/>
          <w:sz w:val="28"/>
          <w:szCs w:val="28"/>
          <w:lang w:val="ru-RU"/>
        </w:rPr>
        <w:t>:</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соблюдению схемы размещения нестационарных торговых объектов          на территории муниципального образования «</w:t>
      </w:r>
      <w:proofErr w:type="spellStart"/>
      <w:r>
        <w:rPr>
          <w:color w:val="000000"/>
          <w:sz w:val="28"/>
          <w:szCs w:val="28"/>
          <w:lang w:val="ru-RU"/>
        </w:rPr>
        <w:t>Новопоселеновский</w:t>
      </w:r>
      <w:proofErr w:type="spellEnd"/>
      <w:r w:rsidRPr="006E68E7">
        <w:rPr>
          <w:color w:val="000000"/>
          <w:sz w:val="28"/>
          <w:szCs w:val="28"/>
          <w:lang w:val="ru-RU"/>
        </w:rPr>
        <w:t xml:space="preserve">  сельсовет» Курского района Курской области;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соблюдению особых требований к розничной продаже алкогольной продукции на территории муниципального образования «</w:t>
      </w:r>
      <w:proofErr w:type="spellStart"/>
      <w:r>
        <w:rPr>
          <w:color w:val="000000"/>
          <w:sz w:val="28"/>
          <w:szCs w:val="28"/>
          <w:lang w:val="ru-RU"/>
        </w:rPr>
        <w:t>Новопоселеновский</w:t>
      </w:r>
      <w:proofErr w:type="spellEnd"/>
      <w:r w:rsidRPr="006E68E7">
        <w:rPr>
          <w:color w:val="000000"/>
          <w:sz w:val="28"/>
          <w:szCs w:val="28"/>
          <w:lang w:val="ru-RU"/>
        </w:rPr>
        <w:t xml:space="preserve"> сельсовет» Курского района Курской области;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соблюдению организации и осуществления деятельности по продаже товаров (выполнению работ, оказанию услуг) на розничных рынках;</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соблюдению порядка организации ярмарок и продажи товаров (выполнения работ, оказания услуг) на них, установленного правовыми актами органов государственной власти Курской области, за исключением случаев, если организатором ярмарки выступает федеральный орган государственной власти на территории муниципального образования «</w:t>
      </w:r>
      <w:proofErr w:type="spellStart"/>
      <w:r>
        <w:rPr>
          <w:color w:val="000000"/>
          <w:sz w:val="28"/>
          <w:szCs w:val="28"/>
          <w:lang w:val="ru-RU"/>
        </w:rPr>
        <w:t>Новопоселеновский</w:t>
      </w:r>
      <w:proofErr w:type="spellEnd"/>
      <w:r w:rsidRPr="006E68E7">
        <w:rPr>
          <w:color w:val="000000"/>
          <w:sz w:val="28"/>
          <w:szCs w:val="28"/>
          <w:lang w:val="ru-RU"/>
        </w:rPr>
        <w:t xml:space="preserve"> сельсовет» Курского района Курской области.</w:t>
      </w:r>
    </w:p>
    <w:p w:rsidR="006E68E7" w:rsidRPr="006E68E7" w:rsidRDefault="006E68E7" w:rsidP="006E68E7">
      <w:pPr>
        <w:spacing w:line="0" w:lineRule="atLeast"/>
        <w:ind w:firstLine="720"/>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r w:rsidRPr="006E68E7">
        <w:rPr>
          <w:color w:val="000000"/>
          <w:sz w:val="28"/>
          <w:szCs w:val="28"/>
          <w:lang w:val="ru-RU"/>
        </w:rPr>
        <w:t>1.5. Права и обязанности должностных лиц при осуществлении муниципального контроля</w:t>
      </w: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1.5.1. Должностные лица при осуществлении муниципального контроля имеют право:</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запрашивать и получать информацию, необходимую для проведения муниципального контроля, в порядке, установленном законодательством Российской Федерации;</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 xml:space="preserve">при выявлении нарушений требований статей 19, 51.3, 53, 53.3, 53.6  Закона Курской области от 04.01.2003 </w:t>
      </w:r>
      <w:r w:rsidRPr="00F17B73">
        <w:rPr>
          <w:color w:val="000000"/>
          <w:sz w:val="28"/>
          <w:szCs w:val="28"/>
        </w:rPr>
        <w:t>N</w:t>
      </w:r>
      <w:r w:rsidRPr="006E68E7">
        <w:rPr>
          <w:color w:val="000000"/>
          <w:sz w:val="28"/>
          <w:szCs w:val="28"/>
          <w:lang w:val="ru-RU"/>
        </w:rPr>
        <w:t xml:space="preserve"> 1-ЗКО "Об административных правонарушениях в Курской области" составлять протокол об административном правонарушении в соответствии с частью 3 статьи 1.3.1 Кодекса об административных правонарушениях РФ (далее по тексту - протокол об административном правонарушении) и направлять материалы дела по подведомственности для решения вопроса о привлечении лиц, нарушивших</w:t>
      </w:r>
      <w:proofErr w:type="gramEnd"/>
      <w:r w:rsidRPr="006E68E7">
        <w:rPr>
          <w:color w:val="000000"/>
          <w:sz w:val="28"/>
          <w:szCs w:val="28"/>
          <w:lang w:val="ru-RU"/>
        </w:rPr>
        <w:t xml:space="preserve"> установленных законодательством Курской области, а также нормативными правовыми актами органов местного самоуправления в сфере торговли;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также в установлении личности граждан, нарушающих требования законодательства в сфере торговли;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составлять по результатам проведения мероприятий по муниципальному контролю акты проверок соблюдения законодательства в сфере торговли;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6E68E7" w:rsidRPr="006E68E7" w:rsidRDefault="006E68E7" w:rsidP="006E68E7">
      <w:pPr>
        <w:autoSpaceDE w:val="0"/>
        <w:spacing w:line="0" w:lineRule="atLeast"/>
        <w:ind w:firstLine="540"/>
        <w:jc w:val="both"/>
        <w:rPr>
          <w:b/>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lastRenderedPageBreak/>
        <w:t>1.5.2. При осуществлении муниципального контроля должностные лица обязаны:</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 соблюдать законодательство Российской Федерации и Курской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 проводить проверку на основании распоряжения/приказа руководителя, заместителя руководителя Уполномоченного органа в соответствии с ее назначением;</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Уполномоченного органа и в случае, предусмотренном частью 5 статьи 10 Федерального закона №294-ФЗ, копии документа о согласовании проведения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6E68E7">
        <w:rPr>
          <w:color w:val="000000"/>
          <w:sz w:val="28"/>
          <w:szCs w:val="28"/>
          <w:lang w:val="ru-RU"/>
        </w:rPr>
        <w:t xml:space="preserve"> </w:t>
      </w:r>
      <w:proofErr w:type="gramStart"/>
      <w:r w:rsidRPr="006E68E7">
        <w:rPr>
          <w:color w:val="000000"/>
          <w:sz w:val="28"/>
          <w:szCs w:val="28"/>
          <w:lang w:val="ru-RU"/>
        </w:rPr>
        <w:t>числе</w:t>
      </w:r>
      <w:proofErr w:type="gramEnd"/>
      <w:r w:rsidRPr="006E68E7">
        <w:rPr>
          <w:color w:val="000000"/>
          <w:sz w:val="28"/>
          <w:szCs w:val="28"/>
          <w:lang w:val="ru-RU"/>
        </w:rPr>
        <w:t xml:space="preserve"> индивидуальных предпринимателей, юридических лиц;</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lastRenderedPageBreak/>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11) соблюдать сроки проведения проверки, установленные Федеральным законом №294-ФЗ;</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15)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w:t>
      </w:r>
      <w:proofErr w:type="gramEnd"/>
      <w:r w:rsidRPr="006E68E7">
        <w:rPr>
          <w:color w:val="000000"/>
          <w:sz w:val="28"/>
          <w:szCs w:val="28"/>
          <w:lang w:val="ru-RU"/>
        </w:rPr>
        <w:t xml:space="preserve"> 19 апреля 2016 г. </w:t>
      </w:r>
      <w:r w:rsidRPr="00F17B73">
        <w:rPr>
          <w:color w:val="000000"/>
          <w:sz w:val="28"/>
          <w:szCs w:val="28"/>
        </w:rPr>
        <w:t>N</w:t>
      </w:r>
      <w:r w:rsidRPr="006E68E7">
        <w:rPr>
          <w:color w:val="000000"/>
          <w:sz w:val="28"/>
          <w:szCs w:val="28"/>
          <w:lang w:val="ru-RU"/>
        </w:rPr>
        <w:t xml:space="preserve">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w:t>
      </w:r>
      <w:proofErr w:type="gramStart"/>
      <w:r w:rsidRPr="006E68E7">
        <w:rPr>
          <w:color w:val="000000"/>
          <w:sz w:val="28"/>
          <w:szCs w:val="28"/>
          <w:lang w:val="ru-RU"/>
        </w:rPr>
        <w:t>контроля</w:t>
      </w:r>
      <w:proofErr w:type="gramEnd"/>
      <w:r w:rsidRPr="006E68E7">
        <w:rPr>
          <w:color w:val="000000"/>
          <w:sz w:val="28"/>
          <w:szCs w:val="28"/>
          <w:lang w:val="ru-RU"/>
        </w:rPr>
        <w:t xml:space="preserve"> а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6E68E7" w:rsidRPr="006E68E7" w:rsidRDefault="006E68E7" w:rsidP="006E68E7">
      <w:pPr>
        <w:autoSpaceDE w:val="0"/>
        <w:spacing w:line="0" w:lineRule="atLeast"/>
        <w:ind w:firstLine="540"/>
        <w:jc w:val="both"/>
        <w:rPr>
          <w:bCs/>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lastRenderedPageBreak/>
        <w:t>1.5.3. При проведении проверки должностные лица, органа муниципального контроля не вправе:</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 xml:space="preserve">2)  проверять выполнение требований, установленных нормативными правовыми актами органов исполнительной власти СССР и </w:t>
      </w:r>
      <w:proofErr w:type="gramStart"/>
      <w:r w:rsidRPr="006E68E7">
        <w:rPr>
          <w:bCs/>
          <w:color w:val="000000"/>
          <w:sz w:val="28"/>
          <w:szCs w:val="28"/>
          <w:lang w:val="ru-RU"/>
        </w:rPr>
        <w:t>РСФСР</w:t>
      </w:r>
      <w:proofErr w:type="gramEnd"/>
      <w:r w:rsidRPr="006E68E7">
        <w:rPr>
          <w:bCs/>
          <w:color w:val="000000"/>
          <w:sz w:val="28"/>
          <w:szCs w:val="28"/>
          <w:lang w:val="ru-RU"/>
        </w:rPr>
        <w:t xml:space="preserve"> </w:t>
      </w:r>
      <w:r w:rsidRPr="006E68E7">
        <w:rPr>
          <w:color w:val="000000"/>
          <w:sz w:val="28"/>
          <w:szCs w:val="28"/>
          <w:lang w:val="ru-RU"/>
        </w:rPr>
        <w:t xml:space="preserve">а также выполнение требований нормативных документов, обязательность применения которых </w:t>
      </w:r>
      <w:r w:rsidRPr="006E68E7">
        <w:rPr>
          <w:bCs/>
          <w:color w:val="000000"/>
          <w:sz w:val="28"/>
          <w:szCs w:val="28"/>
          <w:lang w:val="ru-RU"/>
        </w:rPr>
        <w:t>и не соответствующих законодательству Российской Федерации;</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№294-ФЗ;</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E68E7" w:rsidRPr="006E68E7" w:rsidRDefault="006E68E7" w:rsidP="006E68E7">
      <w:pPr>
        <w:autoSpaceDE w:val="0"/>
        <w:spacing w:line="0" w:lineRule="atLeast"/>
        <w:ind w:firstLine="540"/>
        <w:jc w:val="both"/>
        <w:rPr>
          <w:bCs/>
          <w:color w:val="000000"/>
          <w:sz w:val="28"/>
          <w:szCs w:val="28"/>
          <w:lang w:val="ru-RU"/>
        </w:rPr>
      </w:pPr>
      <w:proofErr w:type="gramStart"/>
      <w:r w:rsidRPr="006E68E7">
        <w:rPr>
          <w:bCs/>
          <w:color w:val="000000"/>
          <w:sz w:val="28"/>
          <w:szCs w:val="28"/>
          <w:lang w:val="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6E68E7">
        <w:rPr>
          <w:bCs/>
          <w:color w:val="000000"/>
          <w:sz w:val="28"/>
          <w:szCs w:val="28"/>
          <w:lang w:val="ru-RU"/>
        </w:rPr>
        <w:t xml:space="preserve"> техническими документами и правилами и методами исследований, испытаний, измерений;</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8) превышать установленные сроки проведения проверки;</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 xml:space="preserve">10) </w:t>
      </w:r>
      <w:r w:rsidRPr="006E68E7">
        <w:rPr>
          <w:color w:val="000000"/>
          <w:sz w:val="28"/>
          <w:szCs w:val="28"/>
          <w:lang w:val="ru-RU"/>
        </w:rPr>
        <w:t xml:space="preserve">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w:t>
      </w:r>
      <w:r w:rsidRPr="006E68E7">
        <w:rPr>
          <w:color w:val="000000"/>
          <w:sz w:val="28"/>
          <w:szCs w:val="28"/>
          <w:lang w:val="ru-RU"/>
        </w:rPr>
        <w:lastRenderedPageBreak/>
        <w:t>или органам местного самоуправления организаций, включенные в межведомственный перечень</w:t>
      </w:r>
      <w:r w:rsidRPr="006E68E7">
        <w:rPr>
          <w:bCs/>
          <w:color w:val="000000"/>
          <w:sz w:val="28"/>
          <w:szCs w:val="28"/>
          <w:lang w:val="ru-RU"/>
        </w:rPr>
        <w:t>;</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11)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6E68E7" w:rsidRPr="006E68E7" w:rsidRDefault="006E68E7" w:rsidP="006E68E7">
      <w:pPr>
        <w:autoSpaceDE w:val="0"/>
        <w:spacing w:line="0" w:lineRule="atLeast"/>
        <w:ind w:firstLine="540"/>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1.6. Права и обязанности лиц, в отношении которых осуществляются мероприятия по контролю</w:t>
      </w: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1.6.1. Юридические лица, индивидуальные предприниматели, при осуществлении муниципального контроля имеют право:</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 непосредственно присутствовать при проведении проверки, давать объяснения по вопросам, относящимся к предмету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 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4) по собственной инициативе представить документы и (или) информацию, которые находятся в распоряжении иных органов местного самоуправления либо подведомственных органам местного самоуправления организаций и включены в межведомственный перечень</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Курской области к участию в проверке.</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8) представлять дополнительно документы, подтверждающие достоверность ранее представленных документов.</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 xml:space="preserve">9) вести журнал учета проверок по типовой форме установленной Приказом Минэкономразвития России от 30.04.2009 </w:t>
      </w:r>
      <w:r w:rsidRPr="00F17B73">
        <w:rPr>
          <w:color w:val="000000"/>
          <w:sz w:val="28"/>
          <w:szCs w:val="28"/>
        </w:rPr>
        <w:t>N</w:t>
      </w:r>
      <w:r w:rsidRPr="006E68E7">
        <w:rPr>
          <w:color w:val="000000"/>
          <w:sz w:val="28"/>
          <w:szCs w:val="28"/>
          <w:lang w:val="ru-RU"/>
        </w:rPr>
        <w:t xml:space="preserve"> 141 (ред. от 30.09.2016) "О реализации положений Федерального закона "О защите прав юридических лиц и </w:t>
      </w:r>
      <w:r w:rsidRPr="006E68E7">
        <w:rPr>
          <w:color w:val="000000"/>
          <w:sz w:val="28"/>
          <w:szCs w:val="28"/>
          <w:lang w:val="ru-RU"/>
        </w:rPr>
        <w:lastRenderedPageBreak/>
        <w:t>индивидуальных предпринимателей при осуществлении государственного контроля (надзора) и муниципального контроля";</w:t>
      </w:r>
      <w:proofErr w:type="gramEnd"/>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1. Федерального закона №294-ФЗ (отнесение юридического лица, индивидуального предпринимателя к субъектам малого предпринимательства).</w:t>
      </w:r>
    </w:p>
    <w:p w:rsidR="006E68E7" w:rsidRPr="006E68E7" w:rsidRDefault="006E68E7" w:rsidP="006E68E7">
      <w:pPr>
        <w:autoSpaceDE w:val="0"/>
        <w:spacing w:line="0" w:lineRule="atLeast"/>
        <w:ind w:firstLine="540"/>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1.6.2. При осуществлении муниципального контроля юридические лица, индивидуальные предприниматели обязаны: </w:t>
      </w:r>
    </w:p>
    <w:p w:rsidR="006E68E7" w:rsidRPr="006E68E7" w:rsidRDefault="006E68E7" w:rsidP="006E68E7">
      <w:pPr>
        <w:autoSpaceDE w:val="0"/>
        <w:spacing w:line="0" w:lineRule="atLeast"/>
        <w:ind w:firstLine="540"/>
        <w:jc w:val="both"/>
        <w:rPr>
          <w:color w:val="000000"/>
          <w:sz w:val="28"/>
          <w:szCs w:val="28"/>
          <w:shd w:val="clear" w:color="auto" w:fill="FFFF00"/>
          <w:lang w:val="ru-RU"/>
        </w:rPr>
      </w:pPr>
    </w:p>
    <w:p w:rsidR="006E68E7" w:rsidRPr="006E68E7" w:rsidRDefault="006E68E7" w:rsidP="006E68E7">
      <w:pPr>
        <w:autoSpaceDE w:val="0"/>
        <w:spacing w:line="0" w:lineRule="atLeast"/>
        <w:ind w:firstLine="540"/>
        <w:jc w:val="both"/>
        <w:rPr>
          <w:color w:val="000000"/>
          <w:sz w:val="28"/>
          <w:szCs w:val="28"/>
          <w:shd w:val="clear" w:color="auto" w:fill="FFFF00"/>
          <w:lang w:val="ru-RU"/>
        </w:rPr>
      </w:pPr>
      <w:r w:rsidRPr="006E68E7">
        <w:rPr>
          <w:color w:val="000000"/>
          <w:sz w:val="28"/>
          <w:szCs w:val="28"/>
          <w:lang w:val="ru-RU"/>
        </w:rPr>
        <w:t>1)</w:t>
      </w:r>
      <w:r w:rsidRPr="006E68E7">
        <w:rPr>
          <w:b/>
          <w:color w:val="000000"/>
          <w:sz w:val="28"/>
          <w:szCs w:val="28"/>
          <w:lang w:val="ru-RU"/>
        </w:rPr>
        <w:t xml:space="preserve"> </w:t>
      </w:r>
      <w:r w:rsidRPr="006E68E7">
        <w:rPr>
          <w:color w:val="000000"/>
          <w:sz w:val="28"/>
          <w:szCs w:val="28"/>
          <w:lang w:val="ru-RU"/>
        </w:rPr>
        <w:t>обеспечить присутствие руководителей, иных должностных лиц или уполномоченных представителей юридических лиц;</w:t>
      </w:r>
    </w:p>
    <w:p w:rsidR="006E68E7" w:rsidRPr="006E68E7" w:rsidRDefault="006E68E7" w:rsidP="006E68E7">
      <w:pPr>
        <w:autoSpaceDE w:val="0"/>
        <w:spacing w:line="0" w:lineRule="atLeast"/>
        <w:ind w:firstLine="540"/>
        <w:jc w:val="both"/>
        <w:rPr>
          <w:color w:val="000000"/>
          <w:sz w:val="28"/>
          <w:szCs w:val="28"/>
          <w:shd w:val="clear" w:color="auto" w:fill="FFFF00"/>
          <w:lang w:val="ru-RU"/>
        </w:rPr>
      </w:pPr>
      <w:r w:rsidRPr="006E68E7">
        <w:rPr>
          <w:color w:val="000000"/>
          <w:sz w:val="28"/>
          <w:szCs w:val="28"/>
          <w:lang w:val="ru-RU"/>
        </w:rPr>
        <w:t>2) индивидуальные предприниматели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w:t>
      </w:r>
      <w:r w:rsidRPr="006E68E7">
        <w:rPr>
          <w:color w:val="000000"/>
          <w:sz w:val="28"/>
          <w:szCs w:val="28"/>
          <w:shd w:val="clear" w:color="auto" w:fill="FFFF00"/>
          <w:lang w:val="ru-RU"/>
        </w:rPr>
        <w:t xml:space="preserve"> </w:t>
      </w:r>
      <w:r w:rsidRPr="006E68E7">
        <w:rPr>
          <w:color w:val="000000"/>
          <w:sz w:val="28"/>
          <w:szCs w:val="28"/>
          <w:lang w:val="ru-RU"/>
        </w:rPr>
        <w:t>требований, установленных муниципальными правовыми актами.</w:t>
      </w:r>
    </w:p>
    <w:p w:rsidR="006E68E7" w:rsidRPr="006E68E7" w:rsidRDefault="006E68E7" w:rsidP="006E68E7">
      <w:pPr>
        <w:autoSpaceDE w:val="0"/>
        <w:spacing w:line="0" w:lineRule="atLeast"/>
        <w:ind w:firstLine="540"/>
        <w:jc w:val="both"/>
        <w:rPr>
          <w:bCs/>
          <w:color w:val="000000"/>
          <w:sz w:val="28"/>
          <w:szCs w:val="28"/>
          <w:lang w:val="ru-RU"/>
        </w:rPr>
      </w:pPr>
      <w:proofErr w:type="gramStart"/>
      <w:r w:rsidRPr="006E68E7">
        <w:rPr>
          <w:bCs/>
          <w:color w:val="000000"/>
          <w:sz w:val="28"/>
          <w:szCs w:val="28"/>
          <w:lang w:val="ru-RU"/>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6E68E7">
        <w:rPr>
          <w:bCs/>
          <w:color w:val="000000"/>
          <w:sz w:val="28"/>
          <w:szCs w:val="28"/>
          <w:lang w:val="ru-RU"/>
        </w:rPr>
        <w:t xml:space="preserve"> Федерации.</w:t>
      </w:r>
    </w:p>
    <w:p w:rsidR="006E68E7" w:rsidRPr="006E68E7" w:rsidRDefault="006E68E7" w:rsidP="006E68E7">
      <w:pPr>
        <w:autoSpaceDE w:val="0"/>
        <w:spacing w:line="0" w:lineRule="atLeast"/>
        <w:ind w:firstLine="720"/>
        <w:jc w:val="both"/>
        <w:rPr>
          <w:b/>
          <w:color w:val="000000"/>
          <w:sz w:val="28"/>
          <w:szCs w:val="28"/>
          <w:lang w:val="ru-RU"/>
        </w:rPr>
      </w:pPr>
    </w:p>
    <w:p w:rsidR="006E68E7" w:rsidRPr="006E68E7" w:rsidRDefault="006E68E7" w:rsidP="006E68E7">
      <w:pPr>
        <w:spacing w:line="0" w:lineRule="atLeast"/>
        <w:jc w:val="both"/>
        <w:rPr>
          <w:color w:val="000000"/>
          <w:sz w:val="28"/>
          <w:szCs w:val="28"/>
          <w:lang w:val="ru-RU"/>
        </w:rPr>
      </w:pPr>
      <w:r w:rsidRPr="006E68E7">
        <w:rPr>
          <w:color w:val="000000"/>
          <w:sz w:val="28"/>
          <w:szCs w:val="28"/>
          <w:lang w:val="ru-RU"/>
        </w:rPr>
        <w:tab/>
        <w:t>1.7. Описание результата осуществления муниципального контроля</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Результатом осуществления муниципального контроля является:</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  акт проверки по форме, согласно приложению 4 к настоящему административному регламенту, его вручение (направление) юридическому лицу, индивидуальному предпринимателю, проверка которого проводилась, органу прокуратуры (при проведении внеплановой проверки    в соответствии с п. 5 ст. 10 Федерального закона от 26.12.2008 № 294-ФЗ);</w:t>
      </w:r>
    </w:p>
    <w:p w:rsidR="006E68E7" w:rsidRPr="006E68E7" w:rsidRDefault="006E68E7" w:rsidP="006E68E7">
      <w:pPr>
        <w:widowControl w:val="0"/>
        <w:numPr>
          <w:ilvl w:val="0"/>
          <w:numId w:val="4"/>
        </w:numPr>
        <w:suppressAutoHyphens/>
        <w:autoSpaceDE w:val="0"/>
        <w:spacing w:line="0" w:lineRule="atLeast"/>
        <w:ind w:left="0" w:firstLine="720"/>
        <w:jc w:val="both"/>
        <w:rPr>
          <w:color w:val="000000"/>
          <w:sz w:val="28"/>
          <w:szCs w:val="28"/>
          <w:lang w:val="ru-RU"/>
        </w:rPr>
      </w:pPr>
      <w:r w:rsidRPr="006E68E7">
        <w:rPr>
          <w:color w:val="000000"/>
          <w:sz w:val="28"/>
          <w:szCs w:val="28"/>
          <w:lang w:val="ru-RU"/>
        </w:rPr>
        <w:t>предписание юридическому лицу, индивидуальному предпринимателю по форме согласно приложению 5 к настоящему административному регламенту, в случае выявления при проведении проверки нарушений требований, предусмотренных действующим законодательством.</w:t>
      </w:r>
    </w:p>
    <w:p w:rsidR="006E68E7" w:rsidRPr="006E68E7" w:rsidRDefault="006E68E7" w:rsidP="006E68E7">
      <w:pPr>
        <w:autoSpaceDE w:val="0"/>
        <w:spacing w:line="0" w:lineRule="atLeast"/>
        <w:ind w:firstLine="720"/>
        <w:jc w:val="both"/>
        <w:rPr>
          <w:color w:val="000000"/>
          <w:sz w:val="28"/>
          <w:szCs w:val="28"/>
          <w:lang w:val="ru-RU"/>
        </w:rPr>
      </w:pPr>
    </w:p>
    <w:p w:rsidR="006E68E7" w:rsidRPr="006E68E7" w:rsidRDefault="006E68E7" w:rsidP="006E68E7">
      <w:pPr>
        <w:spacing w:line="0" w:lineRule="atLeast"/>
        <w:jc w:val="both"/>
        <w:rPr>
          <w:color w:val="000000"/>
          <w:sz w:val="28"/>
          <w:szCs w:val="28"/>
          <w:lang w:val="ru-RU"/>
        </w:rPr>
      </w:pPr>
      <w:r w:rsidRPr="006E68E7">
        <w:rPr>
          <w:color w:val="000000"/>
          <w:sz w:val="28"/>
          <w:szCs w:val="28"/>
          <w:lang w:val="ru-RU"/>
        </w:rPr>
        <w:tab/>
        <w:t>1.8.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6E68E7" w:rsidRPr="006E68E7" w:rsidRDefault="006E68E7" w:rsidP="006E68E7">
      <w:pPr>
        <w:spacing w:line="0" w:lineRule="atLeast"/>
        <w:jc w:val="both"/>
        <w:rPr>
          <w:color w:val="000000"/>
          <w:sz w:val="28"/>
          <w:szCs w:val="28"/>
          <w:lang w:val="ru-RU"/>
        </w:rPr>
      </w:pP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lastRenderedPageBreak/>
        <w:t xml:space="preserve">1.8.1. Исчерпывающий перечень документов и (или) информации, </w:t>
      </w:r>
      <w:proofErr w:type="spellStart"/>
      <w:r w:rsidRPr="006E68E7">
        <w:rPr>
          <w:color w:val="000000"/>
          <w:sz w:val="28"/>
          <w:szCs w:val="28"/>
          <w:lang w:val="ru-RU"/>
        </w:rPr>
        <w:t>истребуемых</w:t>
      </w:r>
      <w:proofErr w:type="spellEnd"/>
      <w:r w:rsidRPr="006E68E7">
        <w:rPr>
          <w:color w:val="000000"/>
          <w:sz w:val="28"/>
          <w:szCs w:val="28"/>
          <w:lang w:val="ru-RU"/>
        </w:rPr>
        <w:t xml:space="preserve"> в ходе проверки лично у проверяемого юридического лица, индивидуального предпринимателя.</w:t>
      </w:r>
    </w:p>
    <w:p w:rsidR="006E68E7" w:rsidRPr="00F17B73" w:rsidRDefault="006E68E7" w:rsidP="006E68E7">
      <w:pPr>
        <w:pStyle w:val="aa"/>
        <w:spacing w:before="0" w:after="0" w:line="0" w:lineRule="atLeast"/>
        <w:ind w:firstLine="540"/>
        <w:jc w:val="both"/>
        <w:rPr>
          <w:rFonts w:cs="Times New Roman"/>
          <w:color w:val="000000"/>
          <w:spacing w:val="1"/>
          <w:sz w:val="28"/>
          <w:szCs w:val="28"/>
        </w:rPr>
      </w:pPr>
      <w:r w:rsidRPr="00F17B73">
        <w:rPr>
          <w:rFonts w:cs="Times New Roman"/>
          <w:color w:val="000000"/>
          <w:sz w:val="28"/>
          <w:szCs w:val="28"/>
        </w:rPr>
        <w:t>Должностные лица в ходе проверки лично истребуют у юридического лица, индивидуального предпринимателя, к запросу прилагается заверенная печатью копия приказа о проведении проверки</w:t>
      </w:r>
      <w:r w:rsidRPr="00F17B73">
        <w:rPr>
          <w:rFonts w:cs="Times New Roman"/>
          <w:color w:val="000000"/>
          <w:spacing w:val="1"/>
          <w:sz w:val="28"/>
          <w:szCs w:val="28"/>
        </w:rPr>
        <w:t xml:space="preserve">: </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xml:space="preserve">- документ, удостоверяющий личность, и документ, удостоверяющий представительские полномочия (в соответствии со статьями 185, 185.1 Гражданского кодекса РФ полномочия представителя могут быть подтверждены доверенностью в простой письменной форме, нотариально удостоверенной доверенностью или доверенностью, приравненной </w:t>
      </w:r>
      <w:proofErr w:type="gramStart"/>
      <w:r w:rsidRPr="00F17B73">
        <w:rPr>
          <w:rFonts w:cs="Times New Roman"/>
          <w:sz w:val="28"/>
          <w:szCs w:val="28"/>
        </w:rPr>
        <w:t>к</w:t>
      </w:r>
      <w:proofErr w:type="gramEnd"/>
      <w:r w:rsidRPr="00F17B73">
        <w:rPr>
          <w:rFonts w:cs="Times New Roman"/>
          <w:sz w:val="28"/>
          <w:szCs w:val="28"/>
        </w:rPr>
        <w:t xml:space="preserve"> нотариально удостоверенной);</w:t>
      </w:r>
      <w:r w:rsidRPr="00F17B73">
        <w:rPr>
          <w:rFonts w:cs="Times New Roman"/>
          <w:sz w:val="28"/>
          <w:szCs w:val="28"/>
        </w:rPr>
        <w:br/>
        <w:t>- устав юридического лица;</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схема размещения торговых мест;</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реестр договоров о предоставлении торговых мест;</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договоры о предоставлении торговых мест;</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реестр продавцов;</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карточки продавцов.</w:t>
      </w:r>
    </w:p>
    <w:p w:rsidR="006E68E7" w:rsidRPr="00F17B73" w:rsidRDefault="006E68E7" w:rsidP="006E68E7">
      <w:pPr>
        <w:pStyle w:val="aa"/>
        <w:spacing w:before="0" w:after="0" w:line="0" w:lineRule="atLeast"/>
        <w:ind w:firstLine="540"/>
        <w:jc w:val="both"/>
        <w:rPr>
          <w:rFonts w:cs="Times New Roman"/>
          <w:sz w:val="28"/>
          <w:szCs w:val="28"/>
        </w:rPr>
      </w:pPr>
      <w:r w:rsidRPr="00F17B73">
        <w:rPr>
          <w:rFonts w:cs="Times New Roman"/>
          <w:sz w:val="28"/>
          <w:szCs w:val="28"/>
        </w:rPr>
        <w:t>К документам, удостоверяющим личность руководителя или иного должностного лица, уполномоченного представителя юридического лица, относятся:</w:t>
      </w:r>
      <w:r w:rsidRPr="00F17B73">
        <w:rPr>
          <w:rFonts w:cs="Times New Roman"/>
          <w:sz w:val="28"/>
          <w:szCs w:val="28"/>
        </w:rPr>
        <w:br/>
        <w:t>- паспорт гражданина Российской Федерации;</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временное удостоверение личности гражданина Российской Федерации (форма N 2П);</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удостоверение личности военнослужащего Российской Федерации;</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военный билет солдата, матроса, сержанта, старшины, прапорщика, мичмана и офицера запаса;</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паспорт иностранного гражданина;</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разрешение на временное проживание;</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вид на жительство;</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документ, удостоверяющий личность руководителя или иного должностного лица, уполномоченного представителя юридического лица, индивидуального предпринимателя, его уполномоченного представителя на период рассмотрения заявления о признании гражданином Российской Федерации или о приеме в гражданство Российской Федерации;</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удостоверение беженца;</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свидетельство о рассмотрении ходатайства о признании беженцем на территории Российской Федерации по существу;</w:t>
      </w:r>
    </w:p>
    <w:p w:rsidR="006E68E7" w:rsidRPr="00F17B73" w:rsidRDefault="006E68E7" w:rsidP="006E68E7">
      <w:pPr>
        <w:pStyle w:val="aa"/>
        <w:spacing w:before="0" w:after="0" w:line="0" w:lineRule="atLeast"/>
        <w:jc w:val="both"/>
        <w:rPr>
          <w:rFonts w:cs="Times New Roman"/>
          <w:sz w:val="28"/>
          <w:szCs w:val="28"/>
        </w:rPr>
      </w:pPr>
      <w:r w:rsidRPr="00F17B73">
        <w:rPr>
          <w:rFonts w:cs="Times New Roman"/>
          <w:sz w:val="28"/>
          <w:szCs w:val="28"/>
        </w:rPr>
        <w:t>- свидетельство о предоставлении временного убежища на территории Российской Федерации.</w:t>
      </w:r>
    </w:p>
    <w:p w:rsidR="006E68E7" w:rsidRPr="00F17B73" w:rsidRDefault="006E68E7" w:rsidP="006E68E7">
      <w:pPr>
        <w:pStyle w:val="western"/>
        <w:spacing w:before="0" w:after="0" w:line="0" w:lineRule="atLeast"/>
        <w:jc w:val="both"/>
        <w:rPr>
          <w:rFonts w:cs="Times New Roman"/>
          <w:color w:val="000000"/>
          <w:sz w:val="28"/>
          <w:szCs w:val="28"/>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1.8.2.Исчерпывающий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w:t>
      </w:r>
      <w:r w:rsidRPr="006E68E7">
        <w:rPr>
          <w:color w:val="000000"/>
          <w:sz w:val="28"/>
          <w:szCs w:val="28"/>
          <w:lang w:val="ru-RU"/>
        </w:rPr>
        <w:lastRenderedPageBreak/>
        <w:t>либо подведомственных органам местного самоуправления организаций, в соответствии с межведомственным перечнем</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Документы и (или) информация, запрашиваемые и получаемые в ходе проверки в рамках межведомственного информационного взаимодействия: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  сведения из Единого государственного реестра юридических лиц;</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 сведения из Единого государственного реестра индивидуальных предпринимателей.</w:t>
      </w:r>
    </w:p>
    <w:p w:rsidR="006E68E7" w:rsidRPr="006E68E7" w:rsidRDefault="006E68E7" w:rsidP="006E68E7">
      <w:pPr>
        <w:autoSpaceDE w:val="0"/>
        <w:spacing w:line="0" w:lineRule="atLeast"/>
        <w:ind w:firstLine="540"/>
        <w:jc w:val="both"/>
        <w:rPr>
          <w:color w:val="000000"/>
          <w:sz w:val="28"/>
          <w:szCs w:val="28"/>
          <w:lang w:val="ru-RU"/>
        </w:rPr>
      </w:pPr>
    </w:p>
    <w:p w:rsidR="006E68E7" w:rsidRPr="006E68E7" w:rsidRDefault="006E68E7" w:rsidP="006E68E7">
      <w:pPr>
        <w:autoSpaceDE w:val="0"/>
        <w:spacing w:line="0" w:lineRule="atLeast"/>
        <w:jc w:val="center"/>
        <w:rPr>
          <w:b/>
          <w:color w:val="000000"/>
          <w:sz w:val="28"/>
          <w:szCs w:val="28"/>
          <w:lang w:val="ru-RU"/>
        </w:rPr>
      </w:pPr>
      <w:r w:rsidRPr="006E68E7">
        <w:rPr>
          <w:b/>
          <w:color w:val="000000"/>
          <w:sz w:val="28"/>
          <w:szCs w:val="28"/>
          <w:lang w:val="ru-RU"/>
        </w:rPr>
        <w:t xml:space="preserve">2. Требования к порядку осуществления муниципального контроля </w:t>
      </w:r>
    </w:p>
    <w:p w:rsidR="006E68E7" w:rsidRPr="006E68E7" w:rsidRDefault="006E68E7" w:rsidP="006E68E7">
      <w:pPr>
        <w:autoSpaceDE w:val="0"/>
        <w:spacing w:line="0" w:lineRule="atLeast"/>
        <w:ind w:firstLine="539"/>
        <w:jc w:val="both"/>
        <w:rPr>
          <w:b/>
          <w:color w:val="000000"/>
          <w:sz w:val="28"/>
          <w:szCs w:val="28"/>
          <w:lang w:val="ru-RU"/>
        </w:rPr>
      </w:pPr>
    </w:p>
    <w:p w:rsidR="006E68E7" w:rsidRPr="006E68E7" w:rsidRDefault="006E68E7" w:rsidP="006E68E7">
      <w:pPr>
        <w:autoSpaceDE w:val="0"/>
        <w:spacing w:line="0" w:lineRule="atLeast"/>
        <w:ind w:firstLine="539"/>
        <w:jc w:val="both"/>
        <w:rPr>
          <w:color w:val="000000"/>
          <w:sz w:val="28"/>
          <w:szCs w:val="28"/>
          <w:lang w:val="ru-RU"/>
        </w:rPr>
      </w:pPr>
      <w:r w:rsidRPr="006E68E7">
        <w:rPr>
          <w:color w:val="000000"/>
          <w:sz w:val="28"/>
          <w:szCs w:val="28"/>
          <w:lang w:val="ru-RU"/>
        </w:rPr>
        <w:t>2.1. Порядок информирования об исполнении функции</w:t>
      </w:r>
    </w:p>
    <w:p w:rsidR="006E68E7" w:rsidRPr="006E68E7" w:rsidRDefault="006E68E7" w:rsidP="006E68E7">
      <w:pPr>
        <w:autoSpaceDE w:val="0"/>
        <w:spacing w:line="0" w:lineRule="atLeast"/>
        <w:ind w:firstLine="539"/>
        <w:jc w:val="both"/>
        <w:rPr>
          <w:color w:val="000000"/>
          <w:sz w:val="28"/>
          <w:szCs w:val="28"/>
          <w:lang w:val="ru-RU"/>
        </w:rPr>
      </w:pPr>
    </w:p>
    <w:p w:rsidR="006E68E7" w:rsidRPr="006E68E7" w:rsidRDefault="006E68E7" w:rsidP="006E68E7">
      <w:pPr>
        <w:autoSpaceDE w:val="0"/>
        <w:spacing w:line="0" w:lineRule="atLeast"/>
        <w:ind w:firstLine="539"/>
        <w:jc w:val="both"/>
        <w:rPr>
          <w:color w:val="000000"/>
          <w:sz w:val="28"/>
          <w:szCs w:val="28"/>
          <w:lang w:val="ru-RU"/>
        </w:rPr>
      </w:pPr>
      <w:r w:rsidRPr="006E68E7">
        <w:rPr>
          <w:color w:val="000000"/>
          <w:sz w:val="28"/>
          <w:szCs w:val="28"/>
          <w:lang w:val="ru-RU"/>
        </w:rPr>
        <w:t>2.1.1.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при личном обращении к должностным лицам Уполномоченного органа, исполняющим муниципальную функцию;</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посредством телефонной связи, по справочным телефонам Уполномоченного органа;</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при письменном обращении в адрес Уполномоченного органа;</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при письменном обращении через электронную почту Уполномоченного органа;</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при использовании информационно-телекоммуникационных сетей общего пользования (в том числе в сети «Интернет» на сайте муниципального образования «</w:t>
      </w:r>
      <w:proofErr w:type="spellStart"/>
      <w:r>
        <w:rPr>
          <w:color w:val="000000"/>
          <w:sz w:val="28"/>
          <w:szCs w:val="28"/>
          <w:lang w:val="ru-RU"/>
        </w:rPr>
        <w:t>Новопоселеновский</w:t>
      </w:r>
      <w:proofErr w:type="spellEnd"/>
      <w:r w:rsidRPr="006E68E7">
        <w:rPr>
          <w:color w:val="000000"/>
          <w:sz w:val="28"/>
          <w:szCs w:val="28"/>
          <w:lang w:val="ru-RU"/>
        </w:rPr>
        <w:t xml:space="preserve">  сельсовет» Курского района Курской области, на Едином портале).</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 xml:space="preserve">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лицу </w:t>
      </w:r>
      <w:r w:rsidRPr="006E68E7">
        <w:rPr>
          <w:color w:val="000000"/>
          <w:sz w:val="28"/>
          <w:szCs w:val="28"/>
          <w:lang w:val="ru-RU"/>
        </w:rPr>
        <w:lastRenderedPageBreak/>
        <w:t>сообщается  номер телефона, по которому можно получить необходимую информацию.</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Время индивидуального информирования в устной форме не должно превышать 10 минут.</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После поступления письменное обращение рассматривается Руководителем Уполномоченного органа, который  в соответствии со своей компетенцией определяет исполнителя    для подготовки проекта ответа.</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Ответ на письменное обращение готовится в простой, четкой и понятной форме и содержит ответы на поставленные вопросы. В нем указываются фамилия, инициалы, номер телефона исполнителя.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 xml:space="preserve">Обращение, поступившее в форме электронного документа, подлежит рассмотрению в общем порядке. </w:t>
      </w:r>
      <w:proofErr w:type="gramStart"/>
      <w:r w:rsidRPr="006E68E7">
        <w:rPr>
          <w:color w:val="000000"/>
          <w:sz w:val="28"/>
          <w:szCs w:val="28"/>
          <w:lang w:val="ru-RU"/>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6E68E7">
        <w:rPr>
          <w:color w:val="000000"/>
          <w:sz w:val="28"/>
          <w:szCs w:val="28"/>
          <w:lang w:val="ru-RU"/>
        </w:rPr>
        <w:t xml:space="preserve">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6E68E7" w:rsidRPr="006E68E7" w:rsidRDefault="006E68E7" w:rsidP="006E68E7">
      <w:pPr>
        <w:spacing w:line="0" w:lineRule="atLeast"/>
        <w:jc w:val="both"/>
        <w:rPr>
          <w:color w:val="000000"/>
          <w:sz w:val="28"/>
          <w:szCs w:val="28"/>
          <w:lang w:val="ru-RU"/>
        </w:rPr>
      </w:pPr>
    </w:p>
    <w:p w:rsidR="006E68E7" w:rsidRPr="006E68E7" w:rsidRDefault="006E68E7" w:rsidP="006E68E7">
      <w:pPr>
        <w:spacing w:line="0" w:lineRule="atLeast"/>
        <w:jc w:val="both"/>
        <w:rPr>
          <w:color w:val="000000"/>
          <w:sz w:val="28"/>
          <w:szCs w:val="28"/>
          <w:lang w:val="ru-RU"/>
        </w:rPr>
      </w:pPr>
      <w:r w:rsidRPr="006E68E7">
        <w:rPr>
          <w:b/>
          <w:bCs/>
          <w:color w:val="000000"/>
          <w:sz w:val="28"/>
          <w:szCs w:val="28"/>
          <w:lang w:val="ru-RU"/>
        </w:rPr>
        <w:tab/>
      </w:r>
      <w:r w:rsidRPr="006E68E7">
        <w:rPr>
          <w:color w:val="000000"/>
          <w:sz w:val="28"/>
          <w:szCs w:val="28"/>
          <w:lang w:val="ru-RU"/>
        </w:rPr>
        <w:t>2.1.2. Порядок,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На информационном стенде размещается следующая информация:</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текст административного регламента;</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перечень обязательных требований, предъявляемых к юридическим лицам и индивидуальным предпринимателям;</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lastRenderedPageBreak/>
        <w:t xml:space="preserve">утвержденный Администрацией </w:t>
      </w:r>
      <w:proofErr w:type="spellStart"/>
      <w:r>
        <w:rPr>
          <w:color w:val="000000"/>
          <w:sz w:val="28"/>
          <w:szCs w:val="28"/>
          <w:lang w:val="ru-RU"/>
        </w:rPr>
        <w:t>Новопоселеновского</w:t>
      </w:r>
      <w:proofErr w:type="spellEnd"/>
      <w:r w:rsidRPr="006E68E7">
        <w:rPr>
          <w:color w:val="000000"/>
          <w:sz w:val="28"/>
          <w:szCs w:val="28"/>
          <w:lang w:val="ru-RU"/>
        </w:rPr>
        <w:t xml:space="preserve">  сельсовета Курского района  план проверок на соответствующий год.</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Тексты информационных материалов печатаются удобным для чтения шрифтом, без исправлений, наиболее важные места подчеркиваются.</w:t>
      </w:r>
    </w:p>
    <w:p w:rsidR="006E68E7" w:rsidRPr="006E68E7" w:rsidRDefault="006E68E7" w:rsidP="006E68E7">
      <w:pPr>
        <w:spacing w:line="0" w:lineRule="atLeast"/>
        <w:jc w:val="both"/>
        <w:rPr>
          <w:color w:val="000000"/>
          <w:sz w:val="28"/>
          <w:szCs w:val="28"/>
          <w:lang w:val="ru-RU"/>
        </w:rPr>
      </w:pPr>
    </w:p>
    <w:p w:rsidR="006E68E7" w:rsidRPr="006E68E7" w:rsidRDefault="006E68E7" w:rsidP="006E68E7">
      <w:pPr>
        <w:spacing w:line="0" w:lineRule="atLeast"/>
        <w:ind w:firstLine="567"/>
        <w:jc w:val="both"/>
        <w:rPr>
          <w:color w:val="000000"/>
          <w:sz w:val="28"/>
          <w:szCs w:val="28"/>
          <w:lang w:val="ru-RU"/>
        </w:rPr>
      </w:pPr>
      <w:r w:rsidRPr="006E68E7">
        <w:rPr>
          <w:color w:val="000000"/>
          <w:sz w:val="28"/>
          <w:szCs w:val="28"/>
          <w:lang w:val="ru-RU"/>
        </w:rPr>
        <w:t xml:space="preserve">Справочная информация  размещена на  официальном сайте Администрации района </w:t>
      </w:r>
      <w:r w:rsidRPr="00F17B73">
        <w:rPr>
          <w:sz w:val="28"/>
          <w:szCs w:val="28"/>
        </w:rPr>
        <w:t>http</w:t>
      </w:r>
      <w:r w:rsidRPr="006E68E7">
        <w:rPr>
          <w:sz w:val="28"/>
          <w:szCs w:val="28"/>
          <w:lang w:val="ru-RU"/>
        </w:rPr>
        <w:t>://</w:t>
      </w:r>
      <w:proofErr w:type="spellStart"/>
      <w:r w:rsidR="009B28EE">
        <w:rPr>
          <w:sz w:val="28"/>
          <w:szCs w:val="28"/>
        </w:rPr>
        <w:t>novoposel</w:t>
      </w:r>
      <w:proofErr w:type="spellEnd"/>
      <w:r w:rsidRPr="006E68E7">
        <w:rPr>
          <w:sz w:val="28"/>
          <w:szCs w:val="28"/>
          <w:lang w:val="ru-RU"/>
        </w:rPr>
        <w:t>.</w:t>
      </w:r>
      <w:proofErr w:type="spellStart"/>
      <w:r w:rsidRPr="00F17B73">
        <w:rPr>
          <w:sz w:val="28"/>
          <w:szCs w:val="28"/>
        </w:rPr>
        <w:t>rkursk</w:t>
      </w:r>
      <w:proofErr w:type="spellEnd"/>
      <w:r w:rsidRPr="006E68E7">
        <w:rPr>
          <w:sz w:val="28"/>
          <w:szCs w:val="28"/>
          <w:lang w:val="ru-RU"/>
        </w:rPr>
        <w:t>.</w:t>
      </w:r>
      <w:proofErr w:type="spellStart"/>
      <w:r w:rsidRPr="00F17B73">
        <w:rPr>
          <w:sz w:val="28"/>
          <w:szCs w:val="28"/>
        </w:rPr>
        <w:t>ru</w:t>
      </w:r>
      <w:proofErr w:type="spellEnd"/>
      <w:r w:rsidRPr="006E68E7">
        <w:rPr>
          <w:sz w:val="28"/>
          <w:szCs w:val="28"/>
          <w:lang w:val="ru-RU"/>
        </w:rPr>
        <w:t>/</w:t>
      </w:r>
      <w:r w:rsidRPr="006E68E7">
        <w:rPr>
          <w:color w:val="000000"/>
          <w:sz w:val="28"/>
          <w:szCs w:val="28"/>
          <w:lang w:val="ru-RU"/>
        </w:rPr>
        <w:t>, на Едином портале.</w:t>
      </w:r>
    </w:p>
    <w:p w:rsidR="006E68E7" w:rsidRPr="006E68E7" w:rsidRDefault="006E68E7" w:rsidP="006E68E7">
      <w:pPr>
        <w:autoSpaceDE w:val="0"/>
        <w:spacing w:line="0" w:lineRule="atLeast"/>
        <w:ind w:firstLine="539"/>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2.2.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(надзору)</w:t>
      </w:r>
    </w:p>
    <w:p w:rsidR="006E68E7" w:rsidRPr="006E68E7" w:rsidRDefault="006E68E7" w:rsidP="006E68E7">
      <w:pPr>
        <w:autoSpaceDE w:val="0"/>
        <w:spacing w:line="0" w:lineRule="atLeast"/>
        <w:ind w:firstLine="540"/>
        <w:jc w:val="both"/>
        <w:rPr>
          <w:b/>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Исполнение муниципальной функции осуществляется бесплатно.</w:t>
      </w:r>
    </w:p>
    <w:p w:rsidR="006E68E7" w:rsidRPr="006E68E7" w:rsidRDefault="006E68E7" w:rsidP="006E68E7">
      <w:pPr>
        <w:autoSpaceDE w:val="0"/>
        <w:spacing w:line="0" w:lineRule="atLeast"/>
        <w:ind w:firstLine="540"/>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2.3. Срок осуществления муниципального контроля</w:t>
      </w: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Срок проведения каждой из проверок - документарной и выездной не может превышать двадцати рабочих дней.</w:t>
      </w:r>
    </w:p>
    <w:p w:rsidR="006E68E7" w:rsidRPr="006E68E7" w:rsidRDefault="006E68E7" w:rsidP="006E68E7">
      <w:pPr>
        <w:autoSpaceDE w:val="0"/>
        <w:spacing w:line="0" w:lineRule="atLeast"/>
        <w:ind w:firstLine="539"/>
        <w:jc w:val="both"/>
        <w:rPr>
          <w:color w:val="000000"/>
          <w:sz w:val="28"/>
          <w:szCs w:val="28"/>
          <w:lang w:val="ru-RU"/>
        </w:rPr>
      </w:pPr>
      <w:r w:rsidRPr="006E68E7">
        <w:rPr>
          <w:color w:val="000000"/>
          <w:sz w:val="28"/>
          <w:szCs w:val="28"/>
          <w:lang w:val="ru-RU"/>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6E68E7">
        <w:rPr>
          <w:color w:val="000000"/>
          <w:sz w:val="28"/>
          <w:szCs w:val="28"/>
          <w:lang w:val="ru-RU"/>
        </w:rPr>
        <w:t>микропредприятия</w:t>
      </w:r>
      <w:proofErr w:type="spellEnd"/>
      <w:r w:rsidRPr="006E68E7">
        <w:rPr>
          <w:color w:val="000000"/>
          <w:sz w:val="28"/>
          <w:szCs w:val="28"/>
          <w:lang w:val="ru-RU"/>
        </w:rPr>
        <w:t xml:space="preserve"> в год. В случае необходимости при проведении проверки малого предприятия,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проведение проверки не допускается.</w:t>
      </w:r>
    </w:p>
    <w:p w:rsidR="006E68E7" w:rsidRPr="006E68E7" w:rsidRDefault="006E68E7" w:rsidP="006E68E7">
      <w:pPr>
        <w:autoSpaceDE w:val="0"/>
        <w:spacing w:line="0" w:lineRule="atLeast"/>
        <w:ind w:firstLine="539"/>
        <w:jc w:val="both"/>
        <w:rPr>
          <w:color w:val="000000"/>
          <w:sz w:val="28"/>
          <w:szCs w:val="28"/>
          <w:lang w:val="ru-RU"/>
        </w:rPr>
      </w:pPr>
      <w:proofErr w:type="gramStart"/>
      <w:r w:rsidRPr="006E68E7">
        <w:rPr>
          <w:color w:val="000000"/>
          <w:sz w:val="28"/>
          <w:szCs w:val="28"/>
          <w:lang w:val="ru-RU"/>
        </w:rPr>
        <w:t xml:space="preserve">В исключительных случаях, связанных с необходимостью проведения сложных и (или) длительных исследований, на основании мотивированных предложений должностных лиц Уполномоченного органа, проводящих проверку, срок проведения выездной плановой проверки может быть продлен руководителем  (заместителем) Уполномоченного органа, но не более чем на двадцать рабочих дней, в отношении малых предприятий  не более чем на пятьдесят часов, </w:t>
      </w:r>
      <w:proofErr w:type="spellStart"/>
      <w:r w:rsidRPr="006E68E7">
        <w:rPr>
          <w:color w:val="000000"/>
          <w:sz w:val="28"/>
          <w:szCs w:val="28"/>
          <w:lang w:val="ru-RU"/>
        </w:rPr>
        <w:t>микропредприятий</w:t>
      </w:r>
      <w:proofErr w:type="spellEnd"/>
      <w:r w:rsidRPr="006E68E7">
        <w:rPr>
          <w:color w:val="000000"/>
          <w:sz w:val="28"/>
          <w:szCs w:val="28"/>
          <w:lang w:val="ru-RU"/>
        </w:rPr>
        <w:t xml:space="preserve"> - не более чем на пятнадцать часов.</w:t>
      </w:r>
      <w:proofErr w:type="gramEnd"/>
    </w:p>
    <w:p w:rsidR="006E68E7" w:rsidRPr="006E68E7" w:rsidRDefault="006E68E7" w:rsidP="006E68E7">
      <w:pPr>
        <w:autoSpaceDE w:val="0"/>
        <w:spacing w:line="0" w:lineRule="atLeast"/>
        <w:ind w:firstLine="539"/>
        <w:jc w:val="both"/>
        <w:rPr>
          <w:color w:val="000000"/>
          <w:sz w:val="28"/>
          <w:szCs w:val="28"/>
          <w:lang w:val="ru-RU"/>
        </w:rPr>
      </w:pPr>
      <w:r w:rsidRPr="006E68E7">
        <w:rPr>
          <w:color w:val="000000"/>
          <w:sz w:val="28"/>
          <w:szCs w:val="28"/>
          <w:lang w:val="ru-RU"/>
        </w:rPr>
        <w:t>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center"/>
        <w:rPr>
          <w:b/>
          <w:color w:val="000000"/>
          <w:sz w:val="28"/>
          <w:szCs w:val="28"/>
          <w:lang w:val="ru-RU"/>
        </w:rPr>
      </w:pPr>
      <w:r w:rsidRPr="006E68E7">
        <w:rPr>
          <w:b/>
          <w:color w:val="000000"/>
          <w:sz w:val="28"/>
          <w:szCs w:val="28"/>
          <w:lang w:val="ru-RU"/>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6E68E7" w:rsidRPr="006E68E7" w:rsidRDefault="006E68E7" w:rsidP="006E68E7">
      <w:pPr>
        <w:autoSpaceDE w:val="0"/>
        <w:spacing w:line="0" w:lineRule="atLeast"/>
        <w:ind w:firstLine="540"/>
        <w:jc w:val="center"/>
        <w:rPr>
          <w:color w:val="000000"/>
          <w:sz w:val="28"/>
          <w:szCs w:val="28"/>
          <w:lang w:val="ru-RU"/>
        </w:rPr>
      </w:pP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3.1. Исчерпывающий перечень административных процедур:</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1)  формирование ежегодного плана проведения проверок;</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2)</w:t>
      </w:r>
      <w:r w:rsidRPr="006E68E7">
        <w:rPr>
          <w:b/>
          <w:color w:val="000000"/>
          <w:sz w:val="28"/>
          <w:szCs w:val="28"/>
          <w:lang w:val="ru-RU"/>
        </w:rPr>
        <w:t xml:space="preserve"> </w:t>
      </w:r>
      <w:r w:rsidRPr="006E68E7">
        <w:rPr>
          <w:color w:val="000000"/>
          <w:sz w:val="28"/>
          <w:szCs w:val="28"/>
          <w:lang w:val="ru-RU"/>
        </w:rPr>
        <w:t xml:space="preserve">организация межведомственного информационного взаимодействие </w:t>
      </w:r>
      <w:r w:rsidRPr="00F17B73">
        <w:rPr>
          <w:color w:val="000000"/>
          <w:sz w:val="28"/>
          <w:szCs w:val="28"/>
        </w:rPr>
        <w:t>c</w:t>
      </w:r>
      <w:r w:rsidRPr="006E68E7">
        <w:rPr>
          <w:color w:val="000000"/>
          <w:sz w:val="28"/>
          <w:szCs w:val="28"/>
          <w:lang w:val="ru-RU"/>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3)  организация и проведение плановой проверки;</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4)  организация и проведение внеплановой проверки;</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3.2. Формирование ежегодного плана проведения проверок</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3.2.1. Основанием для включения плановой проверки в ежегодный план проведения плановых проверок является истечение трех лет со дня: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 государственной регистрации юридического лица, индивидуального предпринимателя;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 окончания проведения последней плановой проверки юридического лица, индивидуального предпринимателя;</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 (Приложение 2).</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 июня 2010 г. </w:t>
      </w:r>
      <w:r w:rsidRPr="00F17B73">
        <w:rPr>
          <w:color w:val="000000"/>
          <w:sz w:val="28"/>
          <w:szCs w:val="28"/>
        </w:rPr>
        <w:t>N</w:t>
      </w:r>
      <w:r w:rsidRPr="006E68E7">
        <w:rPr>
          <w:color w:val="000000"/>
          <w:sz w:val="28"/>
          <w:szCs w:val="28"/>
          <w:lang w:val="ru-RU"/>
        </w:rPr>
        <w:t xml:space="preserve"> 489.</w:t>
      </w:r>
      <w:proofErr w:type="gramEnd"/>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 цель и основание проведения каждой плановой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lastRenderedPageBreak/>
        <w:t>3) дата начала и сроки проведения каждой плановой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4) наименование органа муниципального контроля, осуществляющего конкретную плановую проверку. </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6E68E7" w:rsidRPr="006E68E7" w:rsidRDefault="006E68E7" w:rsidP="006E68E7">
      <w:pPr>
        <w:autoSpaceDE w:val="0"/>
        <w:spacing w:line="0" w:lineRule="atLeast"/>
        <w:ind w:firstLine="567"/>
        <w:jc w:val="both"/>
        <w:rPr>
          <w:color w:val="000000"/>
          <w:sz w:val="28"/>
          <w:szCs w:val="28"/>
          <w:lang w:val="ru-RU"/>
        </w:rPr>
      </w:pPr>
      <w:r w:rsidRPr="006E68E7">
        <w:rPr>
          <w:color w:val="000000"/>
          <w:sz w:val="28"/>
          <w:szCs w:val="28"/>
          <w:lang w:val="ru-RU"/>
        </w:rPr>
        <w:t xml:space="preserve">3.2.3. </w:t>
      </w:r>
      <w:proofErr w:type="gramStart"/>
      <w:r w:rsidRPr="006E68E7">
        <w:rPr>
          <w:color w:val="000000"/>
          <w:sz w:val="28"/>
          <w:szCs w:val="28"/>
          <w:lang w:val="ru-RU"/>
        </w:rPr>
        <w:t>Ответственным должностным лицом  Уполномоченного органа проводится согласование сроков проведения проверок с федеральными органами исполнительной власти (их территориальными органами), уполномоченными на осуществление федерального государственного контроля (надзора) в соответствующих сферах деятельности, органами исполнительной власти субъектов Российской Федерации, уполномоченными на осуществление переданных субъектам Российской Федерации полномочий Российской Федерации по федеральному государственному контролю (надзору) в соответствующих сферах деятельности на территории Курской области, а также</w:t>
      </w:r>
      <w:proofErr w:type="gramEnd"/>
      <w:r w:rsidRPr="006E68E7">
        <w:rPr>
          <w:color w:val="000000"/>
          <w:sz w:val="28"/>
          <w:szCs w:val="28"/>
          <w:lang w:val="ru-RU"/>
        </w:rPr>
        <w:t xml:space="preserve"> </w:t>
      </w:r>
      <w:proofErr w:type="gramStart"/>
      <w:r w:rsidRPr="006E68E7">
        <w:rPr>
          <w:color w:val="000000"/>
          <w:sz w:val="28"/>
          <w:szCs w:val="28"/>
          <w:lang w:val="ru-RU"/>
        </w:rPr>
        <w:t>на осуществление регионального государственного контроля (надзора) в соответствующих сферах деятельности на территории Курской области, органами местного самоуправления, уполномоченными на осуществление муниципального контроля в соответствующих сферах деятельности на территории муниципального образования, проведение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roofErr w:type="gramEnd"/>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3.2.4.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3.2.5.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законодательством Российской Федерации.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 3.2.6. Внесение изменений в ежегодный план допускается только в случаях:</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 невозможности проведения плановой проверки деятельности юридического лица и индивидуального предпринимателя в связи с ликвидацией </w:t>
      </w:r>
      <w:r w:rsidRPr="006E68E7">
        <w:rPr>
          <w:color w:val="000000"/>
          <w:sz w:val="28"/>
          <w:szCs w:val="28"/>
          <w:lang w:val="ru-RU"/>
        </w:rPr>
        <w:lastRenderedPageBreak/>
        <w:t>или реорганизацией юридического лица, прекращением юридическим лицом или индивидуальным предпринимателем деятельности;</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w:t>
      </w:r>
      <w:r w:rsidRPr="00F17B73">
        <w:rPr>
          <w:rStyle w:val="WW8Num3z0"/>
          <w:sz w:val="28"/>
          <w:szCs w:val="28"/>
        </w:rPr>
        <w:t></w:t>
      </w:r>
      <w:r w:rsidRPr="006E68E7">
        <w:rPr>
          <w:rStyle w:val="blk"/>
          <w:sz w:val="28"/>
          <w:szCs w:val="28"/>
          <w:lang w:val="ru-RU"/>
        </w:rPr>
        <w:t>наличия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w:t>
      </w:r>
      <w:proofErr w:type="gramEnd"/>
      <w:r w:rsidRPr="006E68E7">
        <w:rPr>
          <w:rStyle w:val="blk"/>
          <w:sz w:val="28"/>
          <w:szCs w:val="28"/>
          <w:lang w:val="ru-RU"/>
        </w:rPr>
        <w:t xml:space="preserve"> </w:t>
      </w:r>
      <w:proofErr w:type="gramStart"/>
      <w:r w:rsidRPr="006E68E7">
        <w:rPr>
          <w:rStyle w:val="blk"/>
          <w:sz w:val="28"/>
          <w:szCs w:val="28"/>
          <w:lang w:val="ru-RU"/>
        </w:rPr>
        <w:t>соответствии</w:t>
      </w:r>
      <w:proofErr w:type="gramEnd"/>
      <w:r w:rsidRPr="006E68E7">
        <w:rPr>
          <w:rStyle w:val="blk"/>
          <w:sz w:val="28"/>
          <w:szCs w:val="28"/>
          <w:lang w:val="ru-RU"/>
        </w:rPr>
        <w:t xml:space="preserve"> с Федеральным законом от 4 мая 2011 года </w:t>
      </w:r>
      <w:r w:rsidRPr="00F17B73">
        <w:rPr>
          <w:rStyle w:val="blk"/>
          <w:sz w:val="28"/>
          <w:szCs w:val="28"/>
        </w:rPr>
        <w:t>N</w:t>
      </w:r>
      <w:r w:rsidRPr="006E68E7">
        <w:rPr>
          <w:rStyle w:val="blk"/>
          <w:sz w:val="28"/>
          <w:szCs w:val="28"/>
          <w:lang w:val="ru-RU"/>
        </w:rPr>
        <w:t xml:space="preserve">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6E68E7" w:rsidRPr="006E68E7" w:rsidRDefault="006E68E7" w:rsidP="006E68E7">
      <w:pPr>
        <w:autoSpaceDE w:val="0"/>
        <w:spacing w:line="0" w:lineRule="atLeast"/>
        <w:ind w:firstLine="540"/>
        <w:jc w:val="both"/>
        <w:rPr>
          <w:color w:val="000000"/>
          <w:sz w:val="28"/>
          <w:szCs w:val="28"/>
          <w:shd w:val="clear" w:color="auto" w:fill="FFFF00"/>
          <w:lang w:val="ru-RU"/>
        </w:rPr>
      </w:pPr>
      <w:r w:rsidRPr="006E68E7">
        <w:rPr>
          <w:color w:val="000000"/>
          <w:sz w:val="28"/>
          <w:szCs w:val="28"/>
          <w:lang w:val="ru-RU"/>
        </w:rPr>
        <w:t xml:space="preserve"> а также с наступлением обстоятельств непреодолимой силы.</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3.2.7. Внесение изменений в ежегодный план допускается в следующих случаях:</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а) исключение проверки из ежегодного плана:</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изменением класса опасности подлежащего проверке опасного производственного объекта или класса гидротехнического сооружения;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6E68E7" w:rsidRPr="006E68E7" w:rsidRDefault="006E68E7" w:rsidP="006E68E7">
      <w:pPr>
        <w:spacing w:line="0" w:lineRule="atLeast"/>
        <w:ind w:firstLine="539"/>
        <w:jc w:val="both"/>
        <w:rPr>
          <w:color w:val="000000"/>
          <w:sz w:val="28"/>
          <w:szCs w:val="28"/>
          <w:lang w:val="ru-RU"/>
        </w:rPr>
      </w:pPr>
      <w:proofErr w:type="gramStart"/>
      <w:r w:rsidRPr="006E68E7">
        <w:rPr>
          <w:color w:val="000000"/>
          <w:sz w:val="28"/>
          <w:szCs w:val="28"/>
          <w:lang w:val="ru-RU"/>
        </w:rPr>
        <w:t xml:space="preserve">в связи с принятием органом государственного контроля (надзора), осуществляющим государственный контроль (надзор) с применением </w:t>
      </w:r>
      <w:proofErr w:type="spellStart"/>
      <w:r w:rsidRPr="006E68E7">
        <w:rPr>
          <w:color w:val="000000"/>
          <w:sz w:val="28"/>
          <w:szCs w:val="28"/>
          <w:lang w:val="ru-RU"/>
        </w:rPr>
        <w:t>риск-ориентированного</w:t>
      </w:r>
      <w:proofErr w:type="spellEnd"/>
      <w:r w:rsidRPr="006E68E7">
        <w:rPr>
          <w:color w:val="000000"/>
          <w:sz w:val="28"/>
          <w:szCs w:val="28"/>
          <w:lang w:val="ru-RU"/>
        </w:rPr>
        <w:t xml:space="preserve"> подхода,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roofErr w:type="gramEnd"/>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в связи с принятием органом государственного контроля (надзора) или органом муниципального контроля решения об исключении соответствующей </w:t>
      </w:r>
      <w:r w:rsidRPr="006E68E7">
        <w:rPr>
          <w:color w:val="000000"/>
          <w:sz w:val="28"/>
          <w:szCs w:val="28"/>
          <w:lang w:val="ru-RU"/>
        </w:rPr>
        <w:lastRenderedPageBreak/>
        <w:t>проверки из ежегодного плана в случаях, предусмотренных ст. 26.1 Федерального закона №294-ФЗ;</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прекращением или аннулированием действия лицензии - для проверок, запланированных в отношении лицензиатов;</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наступлением обстоятельств непреодолимой силы;</w:t>
      </w:r>
    </w:p>
    <w:p w:rsidR="006E68E7" w:rsidRPr="006E68E7" w:rsidRDefault="006E68E7" w:rsidP="006E68E7">
      <w:pPr>
        <w:autoSpaceDE w:val="0"/>
        <w:spacing w:line="0" w:lineRule="atLeast"/>
        <w:ind w:firstLine="539"/>
        <w:jc w:val="both"/>
        <w:rPr>
          <w:bCs/>
          <w:color w:val="000000"/>
          <w:sz w:val="28"/>
          <w:szCs w:val="28"/>
          <w:lang w:val="ru-RU"/>
        </w:rPr>
      </w:pPr>
      <w:r w:rsidRPr="006E68E7">
        <w:rPr>
          <w:bCs/>
          <w:color w:val="000000"/>
          <w:sz w:val="28"/>
          <w:szCs w:val="28"/>
          <w:lang w:val="ru-RU"/>
        </w:rPr>
        <w:t xml:space="preserve">Плановые проверки в отношении юридических лиц, индивидуальных предпринимателей и граждан, </w:t>
      </w:r>
      <w:r w:rsidRPr="006E68E7">
        <w:rPr>
          <w:color w:val="000000"/>
          <w:sz w:val="28"/>
          <w:szCs w:val="28"/>
          <w:lang w:val="ru-RU"/>
        </w:rPr>
        <w:t xml:space="preserve">в процессе осуществления торговой деятельности </w:t>
      </w:r>
      <w:r w:rsidRPr="006E68E7">
        <w:rPr>
          <w:bCs/>
          <w:color w:val="000000"/>
          <w:sz w:val="28"/>
          <w:szCs w:val="28"/>
          <w:lang w:val="ru-RU"/>
        </w:rPr>
        <w:t xml:space="preserve">осуществляются в </w:t>
      </w:r>
      <w:r w:rsidRPr="006E68E7">
        <w:rPr>
          <w:color w:val="000000"/>
          <w:sz w:val="28"/>
          <w:szCs w:val="28"/>
          <w:lang w:val="ru-RU"/>
        </w:rPr>
        <w:t xml:space="preserve">соответствии с постановлением Правительства РФ от 17 августа 2016 г. </w:t>
      </w:r>
      <w:r w:rsidRPr="00F17B73">
        <w:rPr>
          <w:color w:val="000000"/>
          <w:sz w:val="28"/>
          <w:szCs w:val="28"/>
        </w:rPr>
        <w:t>N</w:t>
      </w:r>
      <w:r w:rsidRPr="006E68E7">
        <w:rPr>
          <w:color w:val="000000"/>
          <w:sz w:val="28"/>
          <w:szCs w:val="28"/>
          <w:lang w:val="ru-RU"/>
        </w:rPr>
        <w:t xml:space="preserve"> 806 в </w:t>
      </w:r>
      <w:r w:rsidRPr="006E68E7">
        <w:rPr>
          <w:bCs/>
          <w:color w:val="000000"/>
          <w:sz w:val="28"/>
          <w:szCs w:val="28"/>
          <w:lang w:val="ru-RU"/>
        </w:rPr>
        <w:t xml:space="preserve"> зависимости от присвоенной категории риска со следующей периодичностью:</w:t>
      </w:r>
    </w:p>
    <w:p w:rsidR="006E68E7" w:rsidRPr="006E68E7" w:rsidRDefault="006E68E7" w:rsidP="006E68E7">
      <w:pPr>
        <w:autoSpaceDE w:val="0"/>
        <w:spacing w:line="0" w:lineRule="atLeast"/>
        <w:ind w:firstLine="539"/>
        <w:jc w:val="both"/>
        <w:rPr>
          <w:bCs/>
          <w:color w:val="000000"/>
          <w:sz w:val="28"/>
          <w:szCs w:val="28"/>
          <w:lang w:val="ru-RU"/>
        </w:rPr>
      </w:pPr>
      <w:r w:rsidRPr="006E68E7">
        <w:rPr>
          <w:bCs/>
          <w:color w:val="000000"/>
          <w:sz w:val="28"/>
          <w:szCs w:val="28"/>
          <w:lang w:val="ru-RU"/>
        </w:rPr>
        <w:t>- категория риска - ____ (период проведения проверки).</w:t>
      </w:r>
    </w:p>
    <w:p w:rsidR="006E68E7" w:rsidRPr="006E68E7" w:rsidRDefault="006E68E7" w:rsidP="006E68E7">
      <w:pPr>
        <w:autoSpaceDE w:val="0"/>
        <w:spacing w:line="0" w:lineRule="atLeast"/>
        <w:ind w:firstLine="539"/>
        <w:jc w:val="both"/>
        <w:rPr>
          <w:bCs/>
          <w:color w:val="000000"/>
          <w:sz w:val="28"/>
          <w:szCs w:val="28"/>
          <w:lang w:val="ru-RU"/>
        </w:rPr>
      </w:pPr>
      <w:r w:rsidRPr="006E68E7">
        <w:rPr>
          <w:bCs/>
          <w:color w:val="000000"/>
          <w:sz w:val="28"/>
          <w:szCs w:val="28"/>
          <w:lang w:val="ru-RU"/>
        </w:rPr>
        <w:t xml:space="preserve">Плановые проверки в отношении юридических лиц, индивидуальных предпринимателей и граждан, </w:t>
      </w:r>
      <w:r w:rsidRPr="006E68E7">
        <w:rPr>
          <w:color w:val="000000"/>
          <w:sz w:val="28"/>
          <w:szCs w:val="28"/>
          <w:lang w:val="ru-RU"/>
        </w:rPr>
        <w:t>в процессе осуществления торговой деятельности,</w:t>
      </w:r>
      <w:r w:rsidRPr="006E68E7">
        <w:rPr>
          <w:bCs/>
          <w:color w:val="000000"/>
          <w:sz w:val="28"/>
          <w:szCs w:val="28"/>
          <w:lang w:val="ru-RU"/>
        </w:rPr>
        <w:t xml:space="preserve"> отнесенных к категории низкого риска, не проводятся.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б) изменение указанных в ежегодном плане сведений о юридическом лице или индивидуальном предпринимателе:</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реорганизацией юридического лица;</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 связи с изменением наименования юридического лица, а также изменением фамилии, имени и отчества индивидуального предпринимателя.</w:t>
      </w:r>
    </w:p>
    <w:p w:rsidR="006E68E7" w:rsidRPr="006E68E7" w:rsidRDefault="006E68E7" w:rsidP="006E68E7">
      <w:pPr>
        <w:spacing w:line="0" w:lineRule="atLeast"/>
        <w:ind w:firstLine="539"/>
        <w:jc w:val="both"/>
        <w:rPr>
          <w:color w:val="000000"/>
          <w:sz w:val="28"/>
          <w:szCs w:val="28"/>
          <w:lang w:val="ru-RU"/>
        </w:rPr>
      </w:pPr>
      <w:r w:rsidRPr="006E68E7">
        <w:rPr>
          <w:color w:val="000000"/>
          <w:sz w:val="28"/>
          <w:szCs w:val="28"/>
          <w:lang w:val="ru-RU"/>
        </w:rPr>
        <w:t>Внесение изменений в ежегодный план осуществляется решением органа муниципального контроля.</w:t>
      </w:r>
    </w:p>
    <w:p w:rsidR="006E68E7" w:rsidRPr="006E68E7" w:rsidRDefault="006E68E7" w:rsidP="006E68E7">
      <w:pPr>
        <w:spacing w:line="0" w:lineRule="atLeast"/>
        <w:ind w:firstLine="540"/>
        <w:jc w:val="both"/>
        <w:rPr>
          <w:color w:val="000000"/>
          <w:sz w:val="28"/>
          <w:szCs w:val="28"/>
          <w:lang w:val="ru-RU"/>
        </w:rPr>
      </w:pPr>
      <w:proofErr w:type="gramStart"/>
      <w:r w:rsidRPr="006E68E7">
        <w:rPr>
          <w:color w:val="000000"/>
          <w:sz w:val="28"/>
          <w:szCs w:val="28"/>
          <w:lang w:val="ru-RU"/>
        </w:rPr>
        <w:t>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информационно-телекоммуникационной сети "Интернет" в порядке, предусмотренном пунктом 6</w:t>
      </w:r>
      <w:proofErr w:type="gramEnd"/>
      <w:r w:rsidRPr="006E68E7">
        <w:rPr>
          <w:color w:val="000000"/>
          <w:sz w:val="28"/>
          <w:szCs w:val="28"/>
          <w:lang w:val="ru-RU"/>
        </w:rPr>
        <w:t xml:space="preserve"> Правил, утвержденных постановлением Правительства РФ от 30.06.2010 №489, в течение 5 рабочих дней со дня внесения изменений. </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3.2.8 Критериями принятия решения о готовности ежегодного плана для утверждения являются: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соответствие ежегодного плана установленной форме;</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согласование ежегодного плана с органами прокуратуры.</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3.2.9 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6E68E7" w:rsidRPr="006E68E7" w:rsidRDefault="006E68E7" w:rsidP="006E68E7">
      <w:pPr>
        <w:tabs>
          <w:tab w:val="left" w:pos="0"/>
        </w:tabs>
        <w:autoSpaceDE w:val="0"/>
        <w:spacing w:line="0" w:lineRule="atLeast"/>
        <w:ind w:firstLine="540"/>
        <w:jc w:val="both"/>
        <w:rPr>
          <w:color w:val="000000"/>
          <w:sz w:val="28"/>
          <w:szCs w:val="28"/>
          <w:lang w:val="ru-RU"/>
        </w:rPr>
      </w:pPr>
      <w:r w:rsidRPr="006E68E7">
        <w:rPr>
          <w:color w:val="000000"/>
          <w:sz w:val="28"/>
          <w:szCs w:val="28"/>
          <w:lang w:val="ru-RU"/>
        </w:rPr>
        <w:t>3.2.10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6E68E7" w:rsidRPr="006E68E7" w:rsidRDefault="006E68E7" w:rsidP="006E68E7">
      <w:pPr>
        <w:autoSpaceDE w:val="0"/>
        <w:spacing w:line="0" w:lineRule="atLeast"/>
        <w:ind w:firstLine="708"/>
        <w:jc w:val="both"/>
        <w:rPr>
          <w:bCs/>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r w:rsidRPr="006E68E7">
        <w:rPr>
          <w:b/>
          <w:color w:val="000000"/>
          <w:sz w:val="28"/>
          <w:szCs w:val="28"/>
          <w:lang w:val="ru-RU"/>
        </w:rPr>
        <w:lastRenderedPageBreak/>
        <w:tab/>
      </w:r>
      <w:r w:rsidRPr="006E68E7">
        <w:rPr>
          <w:color w:val="000000"/>
          <w:sz w:val="28"/>
          <w:szCs w:val="28"/>
          <w:lang w:val="ru-RU"/>
        </w:rPr>
        <w:t xml:space="preserve">3.3. Организация межведомственного информационного взаимодействие </w:t>
      </w:r>
      <w:r w:rsidRPr="00F17B73">
        <w:rPr>
          <w:color w:val="000000"/>
          <w:sz w:val="28"/>
          <w:szCs w:val="28"/>
        </w:rPr>
        <w:t>c</w:t>
      </w:r>
      <w:r w:rsidRPr="006E68E7">
        <w:rPr>
          <w:color w:val="000000"/>
          <w:sz w:val="28"/>
          <w:szCs w:val="28"/>
          <w:lang w:val="ru-RU"/>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6E68E7" w:rsidRPr="006E68E7" w:rsidRDefault="006E68E7" w:rsidP="006E68E7">
      <w:pPr>
        <w:autoSpaceDE w:val="0"/>
        <w:spacing w:line="0" w:lineRule="atLeast"/>
        <w:jc w:val="both"/>
        <w:rPr>
          <w:b/>
          <w:color w:val="000000"/>
          <w:sz w:val="28"/>
          <w:szCs w:val="28"/>
          <w:lang w:val="ru-RU"/>
        </w:rPr>
      </w:pP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 xml:space="preserve">3.3.1. </w:t>
      </w:r>
      <w:proofErr w:type="gramStart"/>
      <w:r w:rsidRPr="006E68E7">
        <w:rPr>
          <w:color w:val="000000"/>
          <w:sz w:val="28"/>
          <w:szCs w:val="28"/>
          <w:lang w:val="ru-RU"/>
        </w:rPr>
        <w:t>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межведомственный перечень.</w:t>
      </w:r>
      <w:proofErr w:type="gramEnd"/>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 xml:space="preserve">Формирование и  направление запросов осуществляется ответственными должностными лицами Уполномоченного органа. </w:t>
      </w:r>
    </w:p>
    <w:p w:rsidR="006E68E7" w:rsidRPr="006E68E7" w:rsidRDefault="006E68E7" w:rsidP="006E68E7">
      <w:pPr>
        <w:autoSpaceDE w:val="0"/>
        <w:spacing w:line="0" w:lineRule="atLeast"/>
        <w:ind w:firstLine="708"/>
        <w:jc w:val="both"/>
        <w:rPr>
          <w:bCs/>
          <w:color w:val="000000"/>
          <w:sz w:val="28"/>
          <w:szCs w:val="28"/>
          <w:lang w:val="ru-RU"/>
        </w:rPr>
      </w:pPr>
      <w:r w:rsidRPr="006E68E7">
        <w:rPr>
          <w:color w:val="000000"/>
          <w:sz w:val="28"/>
          <w:szCs w:val="28"/>
          <w:lang w:val="ru-RU"/>
        </w:rPr>
        <w:t xml:space="preserve">3.3.3. </w:t>
      </w:r>
      <w:proofErr w:type="gramStart"/>
      <w:r w:rsidRPr="006E68E7">
        <w:rPr>
          <w:color w:val="000000"/>
          <w:sz w:val="28"/>
          <w:szCs w:val="28"/>
          <w:lang w:val="ru-RU"/>
        </w:rPr>
        <w:t xml:space="preserve">Срок и порядок формирования и направления межведомственного запроса определяются </w:t>
      </w:r>
      <w:r w:rsidRPr="006E68E7">
        <w:rPr>
          <w:bCs/>
          <w:color w:val="000000"/>
          <w:sz w:val="28"/>
          <w:szCs w:val="28"/>
          <w:lang w:val="ru-RU"/>
        </w:rPr>
        <w:t xml:space="preserve">Постановлением Правительства </w:t>
      </w:r>
      <w:r w:rsidRPr="006E68E7">
        <w:rPr>
          <w:color w:val="000000"/>
          <w:sz w:val="28"/>
          <w:szCs w:val="28"/>
          <w:lang w:val="ru-RU"/>
        </w:rPr>
        <w:t>Российской Федерации</w:t>
      </w:r>
      <w:r w:rsidRPr="006E68E7">
        <w:rPr>
          <w:bCs/>
          <w:color w:val="000000"/>
          <w:sz w:val="28"/>
          <w:szCs w:val="28"/>
          <w:lang w:val="ru-RU"/>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w:t>
      </w:r>
      <w:proofErr w:type="gramEnd"/>
      <w:r w:rsidRPr="006E68E7">
        <w:rPr>
          <w:bCs/>
          <w:color w:val="000000"/>
          <w:sz w:val="28"/>
          <w:szCs w:val="28"/>
          <w:lang w:val="ru-RU"/>
        </w:rPr>
        <w:t xml:space="preserve">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6E68E7" w:rsidRPr="006E68E7" w:rsidRDefault="006E68E7" w:rsidP="006E68E7">
      <w:pPr>
        <w:autoSpaceDE w:val="0"/>
        <w:spacing w:line="0" w:lineRule="atLeast"/>
        <w:ind w:firstLine="540"/>
        <w:jc w:val="both"/>
        <w:rPr>
          <w:color w:val="000000"/>
          <w:sz w:val="28"/>
          <w:szCs w:val="28"/>
          <w:lang w:val="ru-RU"/>
        </w:rPr>
      </w:pPr>
      <w:r w:rsidRPr="006E68E7">
        <w:rPr>
          <w:bCs/>
          <w:color w:val="000000"/>
          <w:sz w:val="28"/>
          <w:szCs w:val="28"/>
          <w:lang w:val="ru-RU"/>
        </w:rPr>
        <w:t xml:space="preserve">Срок подготовки запроса  на получение </w:t>
      </w:r>
      <w:r w:rsidRPr="006E68E7">
        <w:rPr>
          <w:color w:val="000000"/>
          <w:sz w:val="28"/>
          <w:szCs w:val="28"/>
          <w:lang w:val="ru-RU"/>
        </w:rPr>
        <w:t>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Перечень составляет 2 рабочих дня.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Запросы и ответы на них, имеющие форму электронного документа, подписываются усиленной квалифицированной электронной подписью.</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6E68E7" w:rsidRPr="00562C71" w:rsidRDefault="006E68E7" w:rsidP="006E68E7">
      <w:pPr>
        <w:autoSpaceDE w:val="0"/>
        <w:spacing w:line="0" w:lineRule="atLeast"/>
        <w:ind w:firstLine="540"/>
        <w:jc w:val="both"/>
        <w:rPr>
          <w:rStyle w:val="a8"/>
          <w:color w:val="000000"/>
          <w:sz w:val="28"/>
          <w:szCs w:val="28"/>
          <w:lang w:val="ru-RU"/>
        </w:rPr>
      </w:pPr>
      <w:r w:rsidRPr="006E68E7">
        <w:rPr>
          <w:color w:val="000000"/>
          <w:sz w:val="28"/>
          <w:szCs w:val="28"/>
          <w:lang w:val="ru-RU"/>
        </w:rPr>
        <w:t xml:space="preserve">3.3.4. В рамках межведомственного </w:t>
      </w:r>
      <w:r w:rsidRPr="00562C71">
        <w:rPr>
          <w:rStyle w:val="a8"/>
          <w:color w:val="000000"/>
          <w:sz w:val="28"/>
          <w:szCs w:val="28"/>
          <w:lang w:val="ru-RU"/>
        </w:rPr>
        <w:t>информационного</w:t>
      </w:r>
      <w:r w:rsidRPr="006E68E7">
        <w:rPr>
          <w:color w:val="000000"/>
          <w:sz w:val="28"/>
          <w:szCs w:val="28"/>
          <w:lang w:val="ru-RU"/>
        </w:rPr>
        <w:t xml:space="preserve"> взаимодействия Уполномоченный орган  </w:t>
      </w:r>
      <w:r w:rsidRPr="00562C71">
        <w:rPr>
          <w:rStyle w:val="a8"/>
          <w:color w:val="000000"/>
          <w:sz w:val="28"/>
          <w:szCs w:val="28"/>
          <w:lang w:val="ru-RU"/>
        </w:rPr>
        <w:t xml:space="preserve">запрашивает </w:t>
      </w:r>
      <w:r w:rsidRPr="006E68E7">
        <w:rPr>
          <w:color w:val="000000"/>
          <w:sz w:val="28"/>
          <w:szCs w:val="28"/>
          <w:lang w:val="ru-RU"/>
        </w:rPr>
        <w:t xml:space="preserve">документы и (или) информацию, которые </w:t>
      </w:r>
      <w:r w:rsidRPr="006E68E7">
        <w:rPr>
          <w:color w:val="000000"/>
          <w:sz w:val="28"/>
          <w:szCs w:val="28"/>
          <w:lang w:val="ru-RU"/>
        </w:rPr>
        <w:lastRenderedPageBreak/>
        <w:t>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указанные в пункте 1.8.2. настоящего административного регламента</w:t>
      </w:r>
      <w:r w:rsidRPr="00562C71">
        <w:rPr>
          <w:rStyle w:val="a8"/>
          <w:color w:val="000000"/>
          <w:sz w:val="28"/>
          <w:szCs w:val="28"/>
          <w:lang w:val="ru-RU"/>
        </w:rPr>
        <w:t>.</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 xml:space="preserve">3.3.5. </w:t>
      </w:r>
      <w:proofErr w:type="gramStart"/>
      <w:r w:rsidRPr="006E68E7">
        <w:rPr>
          <w:color w:val="000000"/>
          <w:sz w:val="28"/>
          <w:szCs w:val="28"/>
          <w:lang w:val="ru-RU"/>
        </w:rPr>
        <w:t>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Перечень,  и необходимых для исполнения муниципальной функции.</w:t>
      </w:r>
      <w:proofErr w:type="gramEnd"/>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3.3.6. Результатом административной процедуры является  получение ответов на межведомственный запрос.</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3.3.7.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6E68E7" w:rsidRPr="006E68E7" w:rsidRDefault="006E68E7" w:rsidP="006E68E7">
      <w:pPr>
        <w:tabs>
          <w:tab w:val="left" w:pos="0"/>
        </w:tabs>
        <w:autoSpaceDE w:val="0"/>
        <w:spacing w:line="0" w:lineRule="atLeast"/>
        <w:ind w:firstLine="540"/>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r w:rsidRPr="006E68E7">
        <w:rPr>
          <w:b/>
          <w:color w:val="000000"/>
          <w:sz w:val="28"/>
          <w:szCs w:val="28"/>
          <w:lang w:val="ru-RU"/>
        </w:rPr>
        <w:tab/>
      </w:r>
      <w:r w:rsidRPr="006E68E7">
        <w:rPr>
          <w:color w:val="000000"/>
          <w:sz w:val="28"/>
          <w:szCs w:val="28"/>
          <w:lang w:val="ru-RU"/>
        </w:rPr>
        <w:t>3.4. Организация и проведение плановой проверки</w:t>
      </w: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 или приказ Руководителя Уполномоченного органа о проведении проверки.</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3.4.2. Решение о проведении плановой проверки оформляется в виде распоряжения/приказа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3) .</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Подготовка проекта распоряжения  о проведении плановой проверки осуществляется должностными лицами Уполномоченного органа:</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не </w:t>
      </w:r>
      <w:proofErr w:type="gramStart"/>
      <w:r w:rsidRPr="006E68E7">
        <w:rPr>
          <w:color w:val="000000"/>
          <w:sz w:val="28"/>
          <w:szCs w:val="28"/>
          <w:lang w:val="ru-RU"/>
        </w:rPr>
        <w:t>позднее</w:t>
      </w:r>
      <w:proofErr w:type="gramEnd"/>
      <w:r w:rsidRPr="006E68E7">
        <w:rPr>
          <w:color w:val="000000"/>
          <w:sz w:val="28"/>
          <w:szCs w:val="28"/>
          <w:lang w:val="ru-RU"/>
        </w:rPr>
        <w:t xml:space="preserve"> чем за 7 рабочих дней до начала ее проведения.</w:t>
      </w:r>
    </w:p>
    <w:p w:rsidR="006E68E7" w:rsidRPr="006E68E7" w:rsidRDefault="006E68E7" w:rsidP="006E68E7">
      <w:pPr>
        <w:autoSpaceDE w:val="0"/>
        <w:spacing w:line="0" w:lineRule="atLeast"/>
        <w:ind w:firstLine="540"/>
        <w:jc w:val="both"/>
        <w:rPr>
          <w:bCs/>
          <w:color w:val="000000"/>
          <w:sz w:val="28"/>
          <w:szCs w:val="28"/>
          <w:lang w:val="ru-RU"/>
        </w:rPr>
      </w:pPr>
      <w:r w:rsidRPr="006E68E7">
        <w:rPr>
          <w:bCs/>
          <w:color w:val="000000"/>
          <w:sz w:val="28"/>
          <w:szCs w:val="28"/>
          <w:lang w:val="ru-RU"/>
        </w:rPr>
        <w:t>3.4.3. Плановая проверка проводится в форме документарной проверки и (или) выездной проверки в порядке, установленном соответственно ст.ст. 11, 12  Федерального закона №294-ФЗ.</w:t>
      </w:r>
    </w:p>
    <w:p w:rsidR="006E68E7" w:rsidRPr="006E68E7" w:rsidRDefault="006E68E7" w:rsidP="006E68E7">
      <w:pPr>
        <w:shd w:val="clear" w:color="auto" w:fill="FFFFFF"/>
        <w:spacing w:line="0" w:lineRule="atLeast"/>
        <w:ind w:firstLine="547"/>
        <w:jc w:val="both"/>
        <w:rPr>
          <w:color w:val="000000"/>
          <w:sz w:val="28"/>
          <w:szCs w:val="28"/>
          <w:shd w:val="clear" w:color="auto" w:fill="FFFFFF"/>
          <w:lang w:val="ru-RU"/>
        </w:rPr>
      </w:pPr>
      <w:r w:rsidRPr="006E68E7">
        <w:rPr>
          <w:color w:val="000000"/>
          <w:sz w:val="28"/>
          <w:szCs w:val="28"/>
          <w:shd w:val="clear" w:color="auto" w:fill="FFFFFF"/>
          <w:lang w:val="ru-RU"/>
        </w:rPr>
        <w:t xml:space="preserve">Плановая проверка юридических лиц, индивидуальных предпринимателей - членов </w:t>
      </w:r>
      <w:proofErr w:type="spellStart"/>
      <w:r w:rsidRPr="006E68E7">
        <w:rPr>
          <w:color w:val="000000"/>
          <w:sz w:val="28"/>
          <w:szCs w:val="28"/>
          <w:shd w:val="clear" w:color="auto" w:fill="FFFFFF"/>
          <w:lang w:val="ru-RU"/>
        </w:rPr>
        <w:t>саморегулируемой</w:t>
      </w:r>
      <w:proofErr w:type="spellEnd"/>
      <w:r w:rsidRPr="006E68E7">
        <w:rPr>
          <w:color w:val="000000"/>
          <w:sz w:val="28"/>
          <w:szCs w:val="28"/>
          <w:shd w:val="clear" w:color="auto" w:fill="FFFFFF"/>
          <w:lang w:val="ru-RU"/>
        </w:rPr>
        <w:t xml:space="preserve"> организации проводится в отношении не более чем десяти процентов общего числа членов </w:t>
      </w:r>
      <w:proofErr w:type="spellStart"/>
      <w:r w:rsidRPr="006E68E7">
        <w:rPr>
          <w:color w:val="000000"/>
          <w:sz w:val="28"/>
          <w:szCs w:val="28"/>
          <w:shd w:val="clear" w:color="auto" w:fill="FFFFFF"/>
          <w:lang w:val="ru-RU"/>
        </w:rPr>
        <w:t>саморегулируемой</w:t>
      </w:r>
      <w:proofErr w:type="spellEnd"/>
      <w:r w:rsidRPr="006E68E7">
        <w:rPr>
          <w:color w:val="000000"/>
          <w:sz w:val="28"/>
          <w:szCs w:val="28"/>
          <w:shd w:val="clear" w:color="auto" w:fill="FFFFFF"/>
          <w:lang w:val="ru-RU"/>
        </w:rPr>
        <w:t xml:space="preserve"> организации и не менее чем двух членов </w:t>
      </w:r>
      <w:proofErr w:type="spellStart"/>
      <w:r w:rsidRPr="006E68E7">
        <w:rPr>
          <w:color w:val="000000"/>
          <w:sz w:val="28"/>
          <w:szCs w:val="28"/>
          <w:shd w:val="clear" w:color="auto" w:fill="FFFFFF"/>
          <w:lang w:val="ru-RU"/>
        </w:rPr>
        <w:t>саморегулируемой</w:t>
      </w:r>
      <w:proofErr w:type="spellEnd"/>
      <w:r w:rsidRPr="006E68E7">
        <w:rPr>
          <w:color w:val="000000"/>
          <w:sz w:val="28"/>
          <w:szCs w:val="28"/>
          <w:shd w:val="clear" w:color="auto" w:fill="FFFFFF"/>
          <w:lang w:val="ru-RU"/>
        </w:rPr>
        <w:t xml:space="preserve"> организации в соответствии с ежегодным планом проведения плановых проверок, если иное не установлено федеральными законами.</w:t>
      </w:r>
    </w:p>
    <w:p w:rsidR="006E68E7" w:rsidRPr="006E68E7" w:rsidRDefault="006E68E7" w:rsidP="006E68E7">
      <w:pPr>
        <w:shd w:val="clear" w:color="auto" w:fill="FFFFFF"/>
        <w:spacing w:line="0" w:lineRule="atLeast"/>
        <w:ind w:firstLine="547"/>
        <w:jc w:val="both"/>
        <w:rPr>
          <w:rStyle w:val="blk"/>
          <w:color w:val="000000"/>
          <w:sz w:val="28"/>
          <w:szCs w:val="28"/>
          <w:lang w:val="ru-RU"/>
        </w:rPr>
      </w:pPr>
      <w:r w:rsidRPr="006E68E7">
        <w:rPr>
          <w:rStyle w:val="blk"/>
          <w:color w:val="000000"/>
          <w:sz w:val="28"/>
          <w:szCs w:val="28"/>
          <w:lang w:val="ru-RU"/>
        </w:rPr>
        <w:t xml:space="preserve">3.4.4. В случае проведения плановой проверки членов </w:t>
      </w:r>
      <w:proofErr w:type="spellStart"/>
      <w:r w:rsidRPr="006E68E7">
        <w:rPr>
          <w:rStyle w:val="blk"/>
          <w:color w:val="000000"/>
          <w:sz w:val="28"/>
          <w:szCs w:val="28"/>
          <w:lang w:val="ru-RU"/>
        </w:rPr>
        <w:t>саморегулируемой</w:t>
      </w:r>
      <w:proofErr w:type="spellEnd"/>
      <w:r w:rsidRPr="006E68E7">
        <w:rPr>
          <w:rStyle w:val="blk"/>
          <w:color w:val="000000"/>
          <w:sz w:val="28"/>
          <w:szCs w:val="28"/>
          <w:lang w:val="ru-RU"/>
        </w:rPr>
        <w:t xml:space="preserve"> организации Уполномоченный орган уведомляет </w:t>
      </w:r>
      <w:proofErr w:type="spellStart"/>
      <w:r w:rsidRPr="006E68E7">
        <w:rPr>
          <w:rStyle w:val="blk"/>
          <w:color w:val="000000"/>
          <w:sz w:val="28"/>
          <w:szCs w:val="28"/>
          <w:lang w:val="ru-RU"/>
        </w:rPr>
        <w:t>саморегулируемую</w:t>
      </w:r>
      <w:proofErr w:type="spellEnd"/>
      <w:r w:rsidRPr="006E68E7">
        <w:rPr>
          <w:rStyle w:val="blk"/>
          <w:color w:val="000000"/>
          <w:sz w:val="28"/>
          <w:szCs w:val="28"/>
          <w:lang w:val="ru-RU"/>
        </w:rPr>
        <w:t xml:space="preserve"> организацию в целях обеспечения возможности участия или присутствия ее представителя при проведении плановой проверки.</w:t>
      </w:r>
    </w:p>
    <w:p w:rsidR="006E68E7" w:rsidRPr="006E68E7" w:rsidRDefault="006E68E7" w:rsidP="006E68E7">
      <w:pPr>
        <w:shd w:val="clear" w:color="auto" w:fill="FFFFFF"/>
        <w:spacing w:line="0" w:lineRule="atLeast"/>
        <w:ind w:firstLine="547"/>
        <w:jc w:val="both"/>
        <w:rPr>
          <w:rStyle w:val="blk"/>
          <w:color w:val="000000"/>
          <w:sz w:val="28"/>
          <w:szCs w:val="28"/>
          <w:lang w:val="ru-RU"/>
        </w:rPr>
      </w:pPr>
      <w:bookmarkStart w:id="1" w:name="dst100124"/>
      <w:bookmarkEnd w:id="1"/>
      <w:r w:rsidRPr="006E68E7">
        <w:rPr>
          <w:rStyle w:val="blk"/>
          <w:color w:val="000000"/>
          <w:sz w:val="28"/>
          <w:szCs w:val="28"/>
          <w:lang w:val="ru-RU"/>
        </w:rPr>
        <w:lastRenderedPageBreak/>
        <w:t xml:space="preserve">В случае выявления нарушений членами </w:t>
      </w:r>
      <w:proofErr w:type="spellStart"/>
      <w:r w:rsidRPr="006E68E7">
        <w:rPr>
          <w:rStyle w:val="blk"/>
          <w:color w:val="000000"/>
          <w:sz w:val="28"/>
          <w:szCs w:val="28"/>
          <w:lang w:val="ru-RU"/>
        </w:rPr>
        <w:t>саморегулируемой</w:t>
      </w:r>
      <w:proofErr w:type="spellEnd"/>
      <w:r w:rsidRPr="006E68E7">
        <w:rPr>
          <w:rStyle w:val="blk"/>
          <w:color w:val="000000"/>
          <w:sz w:val="28"/>
          <w:szCs w:val="28"/>
          <w:lang w:val="ru-RU"/>
        </w:rPr>
        <w:t xml:space="preserve">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w:t>
      </w:r>
      <w:proofErr w:type="spellStart"/>
      <w:r w:rsidRPr="006E68E7">
        <w:rPr>
          <w:rStyle w:val="blk"/>
          <w:color w:val="000000"/>
          <w:sz w:val="28"/>
          <w:szCs w:val="28"/>
          <w:lang w:val="ru-RU"/>
        </w:rPr>
        <w:t>саморегулируемой</w:t>
      </w:r>
      <w:proofErr w:type="spellEnd"/>
      <w:r w:rsidRPr="006E68E7">
        <w:rPr>
          <w:rStyle w:val="blk"/>
          <w:color w:val="000000"/>
          <w:sz w:val="28"/>
          <w:szCs w:val="28"/>
          <w:lang w:val="ru-RU"/>
        </w:rPr>
        <w:t xml:space="preserve"> организации обязаны сообщить в </w:t>
      </w:r>
      <w:proofErr w:type="spellStart"/>
      <w:r w:rsidRPr="006E68E7">
        <w:rPr>
          <w:rStyle w:val="blk"/>
          <w:color w:val="000000"/>
          <w:sz w:val="28"/>
          <w:szCs w:val="28"/>
          <w:lang w:val="ru-RU"/>
        </w:rPr>
        <w:t>саморегулируемую</w:t>
      </w:r>
      <w:proofErr w:type="spellEnd"/>
      <w:r w:rsidRPr="006E68E7">
        <w:rPr>
          <w:rStyle w:val="blk"/>
          <w:color w:val="000000"/>
          <w:sz w:val="28"/>
          <w:szCs w:val="28"/>
          <w:lang w:val="ru-RU"/>
        </w:rPr>
        <w:t xml:space="preserve"> организацию о выявленных нарушениях в течение пяти рабочих дней со дня окончания проведения плановой проверки.</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 xml:space="preserve">3.4.5. </w:t>
      </w:r>
      <w:proofErr w:type="gramStart"/>
      <w:r w:rsidRPr="006E68E7">
        <w:rPr>
          <w:color w:val="000000"/>
          <w:sz w:val="28"/>
          <w:szCs w:val="28"/>
          <w:lang w:val="ru-RU"/>
        </w:rPr>
        <w:t>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w:t>
      </w:r>
      <w:proofErr w:type="gramEnd"/>
      <w:r w:rsidRPr="006E68E7">
        <w:rPr>
          <w:color w:val="000000"/>
          <w:sz w:val="28"/>
          <w:szCs w:val="28"/>
          <w:lang w:val="ru-RU"/>
        </w:rPr>
        <w:t xml:space="preserve">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proofErr w:type="gramStart"/>
      <w:r w:rsidRPr="006E68E7">
        <w:rPr>
          <w:color w:val="000000"/>
          <w:sz w:val="28"/>
          <w:szCs w:val="28"/>
          <w:lang w:val="ru-RU"/>
        </w:rPr>
        <w:t>в</w:t>
      </w:r>
      <w:proofErr w:type="gramEnd"/>
      <w:r w:rsidRPr="006E68E7">
        <w:rPr>
          <w:color w:val="000000"/>
          <w:sz w:val="28"/>
          <w:szCs w:val="28"/>
          <w:lang w:val="ru-RU"/>
        </w:rPr>
        <w:t xml:space="preserve"> </w:t>
      </w:r>
      <w:proofErr w:type="gramStart"/>
      <w:r w:rsidRPr="006E68E7">
        <w:rPr>
          <w:color w:val="000000"/>
          <w:sz w:val="28"/>
          <w:szCs w:val="28"/>
          <w:lang w:val="ru-RU"/>
        </w:rPr>
        <w:t>Уполномоченный</w:t>
      </w:r>
      <w:proofErr w:type="gramEnd"/>
      <w:r w:rsidRPr="006E68E7">
        <w:rPr>
          <w:color w:val="000000"/>
          <w:sz w:val="28"/>
          <w:szCs w:val="28"/>
          <w:lang w:val="ru-RU"/>
        </w:rPr>
        <w:t xml:space="preserve"> орган, или иным доступным способом,  позволяющим определить факт его доставки адресату.</w:t>
      </w:r>
    </w:p>
    <w:p w:rsidR="006E68E7" w:rsidRPr="006E68E7" w:rsidRDefault="006E68E7" w:rsidP="006E68E7">
      <w:pPr>
        <w:autoSpaceDE w:val="0"/>
        <w:spacing w:line="0" w:lineRule="atLeast"/>
        <w:ind w:firstLine="709"/>
        <w:jc w:val="both"/>
        <w:rPr>
          <w:color w:val="000000"/>
          <w:sz w:val="28"/>
          <w:szCs w:val="28"/>
          <w:lang w:val="ru-RU"/>
        </w:rPr>
      </w:pPr>
      <w:r w:rsidRPr="006E68E7">
        <w:rPr>
          <w:bCs/>
          <w:color w:val="000000"/>
          <w:sz w:val="28"/>
          <w:szCs w:val="28"/>
          <w:lang w:val="ru-RU"/>
        </w:rPr>
        <w:t>3.4.6.</w:t>
      </w:r>
      <w:r w:rsidRPr="006E68E7">
        <w:rPr>
          <w:color w:val="000000"/>
          <w:sz w:val="28"/>
          <w:szCs w:val="28"/>
          <w:lang w:val="ru-RU"/>
        </w:rPr>
        <w:t xml:space="preserve"> Документарная проверка проводится по месту нахождения Уполномоченного органа.</w:t>
      </w:r>
    </w:p>
    <w:p w:rsidR="006E68E7" w:rsidRPr="006E68E7" w:rsidRDefault="006E68E7" w:rsidP="006E68E7">
      <w:pPr>
        <w:autoSpaceDE w:val="0"/>
        <w:spacing w:line="0" w:lineRule="atLeast"/>
        <w:ind w:firstLine="540"/>
        <w:jc w:val="both"/>
        <w:rPr>
          <w:color w:val="000000"/>
          <w:sz w:val="28"/>
          <w:szCs w:val="28"/>
          <w:lang w:val="ru-RU"/>
        </w:rPr>
      </w:pPr>
      <w:proofErr w:type="gramStart"/>
      <w:r w:rsidRPr="006E68E7">
        <w:rPr>
          <w:color w:val="000000"/>
          <w:sz w:val="28"/>
          <w:szCs w:val="28"/>
          <w:lang w:val="ru-RU"/>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6E68E7">
        <w:rPr>
          <w:color w:val="000000"/>
          <w:sz w:val="28"/>
          <w:szCs w:val="28"/>
          <w:lang w:val="ru-RU"/>
        </w:rPr>
        <w:t>результатах</w:t>
      </w:r>
      <w:proofErr w:type="gramEnd"/>
      <w:r w:rsidRPr="006E68E7">
        <w:rPr>
          <w:color w:val="000000"/>
          <w:sz w:val="28"/>
          <w:szCs w:val="28"/>
          <w:lang w:val="ru-RU"/>
        </w:rPr>
        <w:t xml:space="preserve"> осуществленных в отношении этих юридического лица, индивидуального предпринимателя муниципального контроля.</w:t>
      </w:r>
    </w:p>
    <w:p w:rsidR="006E68E7" w:rsidRPr="00F17B73" w:rsidRDefault="006E68E7" w:rsidP="006E68E7">
      <w:pPr>
        <w:pStyle w:val="western"/>
        <w:spacing w:before="0" w:after="0" w:line="0" w:lineRule="atLeast"/>
        <w:ind w:right="-142" w:firstLine="720"/>
        <w:jc w:val="both"/>
        <w:rPr>
          <w:rFonts w:cs="Times New Roman"/>
          <w:color w:val="000000"/>
          <w:sz w:val="28"/>
          <w:szCs w:val="28"/>
        </w:rPr>
      </w:pPr>
      <w:r w:rsidRPr="00F17B73">
        <w:rPr>
          <w:rFonts w:cs="Times New Roman"/>
          <w:color w:val="000000"/>
          <w:sz w:val="28"/>
          <w:szCs w:val="28"/>
        </w:rPr>
        <w:t>3.4.7. В случае</w:t>
      </w:r>
      <w:proofErr w:type="gramStart"/>
      <w:r w:rsidRPr="00F17B73">
        <w:rPr>
          <w:rFonts w:cs="Times New Roman"/>
          <w:color w:val="000000"/>
          <w:sz w:val="28"/>
          <w:szCs w:val="28"/>
        </w:rPr>
        <w:t>,</w:t>
      </w:r>
      <w:proofErr w:type="gramEnd"/>
      <w:r w:rsidRPr="00F17B73">
        <w:rPr>
          <w:rFonts w:cs="Times New Roman"/>
          <w:color w:val="000000"/>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в сфере торговли,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w:t>
      </w:r>
    </w:p>
    <w:p w:rsidR="006E68E7" w:rsidRPr="00F17B73" w:rsidRDefault="006E68E7" w:rsidP="006E68E7">
      <w:pPr>
        <w:pStyle w:val="western"/>
        <w:spacing w:before="0" w:after="0" w:line="0" w:lineRule="atLeast"/>
        <w:ind w:right="-142" w:firstLine="720"/>
        <w:jc w:val="both"/>
        <w:rPr>
          <w:rFonts w:cs="Times New Roman"/>
          <w:color w:val="000000"/>
          <w:sz w:val="28"/>
          <w:szCs w:val="28"/>
        </w:rPr>
      </w:pPr>
      <w:r w:rsidRPr="00F17B73">
        <w:rPr>
          <w:rFonts w:cs="Times New Roman"/>
          <w:color w:val="000000"/>
          <w:sz w:val="28"/>
          <w:szCs w:val="28"/>
        </w:rPr>
        <w:t xml:space="preserve">К запросу прилагается заверенная печатью копия распоряжения или приказа </w:t>
      </w:r>
      <w:r w:rsidRPr="00F17B73">
        <w:rPr>
          <w:rFonts w:cs="Times New Roman"/>
          <w:color w:val="000000"/>
          <w:sz w:val="28"/>
          <w:szCs w:val="28"/>
        </w:rPr>
        <w:lastRenderedPageBreak/>
        <w:t xml:space="preserve">о проведении проверки по </w:t>
      </w:r>
      <w:r w:rsidRPr="00F17B73">
        <w:rPr>
          <w:rStyle w:val="highlight"/>
          <w:rFonts w:cs="Times New Roman"/>
          <w:color w:val="000000"/>
          <w:sz w:val="28"/>
          <w:szCs w:val="28"/>
        </w:rPr>
        <w:t>муниципальному контролю</w:t>
      </w:r>
      <w:r w:rsidRPr="00F17B73">
        <w:rPr>
          <w:rFonts w:cs="Times New Roman"/>
          <w:color w:val="000000"/>
          <w:sz w:val="28"/>
          <w:szCs w:val="28"/>
        </w:rPr>
        <w:t>.</w:t>
      </w:r>
    </w:p>
    <w:p w:rsidR="006E68E7" w:rsidRPr="00F17B73" w:rsidRDefault="006E68E7" w:rsidP="006E68E7">
      <w:pPr>
        <w:pStyle w:val="western"/>
        <w:keepLines/>
        <w:spacing w:before="0" w:after="0" w:line="0" w:lineRule="atLeast"/>
        <w:ind w:firstLine="720"/>
        <w:jc w:val="both"/>
        <w:rPr>
          <w:rFonts w:cs="Times New Roman"/>
          <w:color w:val="000000"/>
          <w:sz w:val="28"/>
          <w:szCs w:val="28"/>
        </w:rPr>
      </w:pPr>
      <w:r w:rsidRPr="00F17B73">
        <w:rPr>
          <w:rFonts w:cs="Times New Roman"/>
          <w:color w:val="000000"/>
          <w:sz w:val="28"/>
          <w:szCs w:val="28"/>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6E68E7" w:rsidRPr="006E68E7" w:rsidRDefault="006E68E7" w:rsidP="006E68E7">
      <w:pPr>
        <w:autoSpaceDE w:val="0"/>
        <w:spacing w:line="0" w:lineRule="atLeast"/>
        <w:ind w:firstLine="540"/>
        <w:jc w:val="both"/>
        <w:rPr>
          <w:color w:val="000000"/>
          <w:sz w:val="28"/>
          <w:szCs w:val="28"/>
          <w:lang w:val="ru-RU"/>
        </w:rPr>
      </w:pPr>
      <w:r w:rsidRPr="00562C71">
        <w:rPr>
          <w:rStyle w:val="a8"/>
          <w:color w:val="000000"/>
          <w:sz w:val="28"/>
          <w:szCs w:val="28"/>
          <w:lang w:val="ru-RU"/>
        </w:rPr>
        <w:t>3.4.8.</w:t>
      </w:r>
      <w:r w:rsidRPr="006E68E7">
        <w:rPr>
          <w:color w:val="000000"/>
          <w:sz w:val="28"/>
          <w:szCs w:val="28"/>
          <w:lang w:val="ru-RU"/>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3.4.9. </w:t>
      </w:r>
      <w:proofErr w:type="gramStart"/>
      <w:r w:rsidRPr="006E68E7">
        <w:rPr>
          <w:color w:val="000000"/>
          <w:sz w:val="28"/>
          <w:szCs w:val="28"/>
          <w:lang w:val="ru-RU"/>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6E68E7">
        <w:rPr>
          <w:color w:val="000000"/>
          <w:sz w:val="28"/>
          <w:szCs w:val="28"/>
          <w:lang w:val="ru-RU"/>
        </w:rPr>
        <w:t xml:space="preserve">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3.4.10. Выездная проверка проводится в случае, если при документарной проверке не представляется возможным:</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lastRenderedPageBreak/>
        <w:t xml:space="preserve">3.4.11. Выездная проверка начинается </w:t>
      </w:r>
      <w:r w:rsidRPr="00F17B73">
        <w:rPr>
          <w:color w:val="000000"/>
          <w:sz w:val="28"/>
          <w:szCs w:val="28"/>
        </w:rPr>
        <w:t>c</w:t>
      </w:r>
      <w:r w:rsidRPr="006E68E7">
        <w:rPr>
          <w:color w:val="000000"/>
          <w:sz w:val="28"/>
          <w:szCs w:val="28"/>
          <w:lang w:val="ru-RU"/>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 xml:space="preserve">3.4.12. </w:t>
      </w:r>
      <w:proofErr w:type="gramStart"/>
      <w:r w:rsidRPr="006E68E7">
        <w:rPr>
          <w:color w:val="000000"/>
          <w:sz w:val="28"/>
          <w:szCs w:val="28"/>
          <w:lang w:val="ru-RU"/>
        </w:rPr>
        <w:t>При проведении плановой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3.4.13.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6E68E7">
        <w:rPr>
          <w:color w:val="000000"/>
          <w:sz w:val="28"/>
          <w:szCs w:val="28"/>
          <w:lang w:val="ru-RU"/>
        </w:rPr>
        <w:t xml:space="preserve">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w:t>
      </w:r>
      <w:r w:rsidRPr="006E68E7">
        <w:rPr>
          <w:color w:val="000000"/>
          <w:sz w:val="28"/>
          <w:szCs w:val="28"/>
          <w:lang w:val="ru-RU"/>
        </w:rPr>
        <w:lastRenderedPageBreak/>
        <w:t>план плановых проверок и без предварительного уведомления юридического лица, индивидуального предпринимателя.</w:t>
      </w:r>
      <w:proofErr w:type="gramEnd"/>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3.4.14. По результатам проверки должностными лицами Уполномоченного органа, проводящими проверку, составляется акт проверки по форме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4).</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6E68E7" w:rsidRPr="006E68E7" w:rsidRDefault="006E68E7" w:rsidP="006E68E7">
      <w:pPr>
        <w:autoSpaceDE w:val="0"/>
        <w:spacing w:line="0" w:lineRule="atLeast"/>
        <w:ind w:firstLine="720"/>
        <w:jc w:val="both"/>
        <w:rPr>
          <w:color w:val="000000"/>
          <w:sz w:val="28"/>
          <w:szCs w:val="28"/>
          <w:lang w:val="ru-RU"/>
        </w:rPr>
      </w:pPr>
      <w:proofErr w:type="gramStart"/>
      <w:r w:rsidRPr="006E68E7">
        <w:rPr>
          <w:color w:val="000000"/>
          <w:sz w:val="28"/>
          <w:szCs w:val="28"/>
          <w:lang w:val="ru-RU"/>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3.4.16.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3.4.17.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w:t>
      </w:r>
      <w:r w:rsidRPr="006E68E7">
        <w:rPr>
          <w:color w:val="000000"/>
          <w:sz w:val="28"/>
          <w:szCs w:val="28"/>
          <w:lang w:val="ru-RU"/>
        </w:rPr>
        <w:lastRenderedPageBreak/>
        <w:t>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6E68E7" w:rsidRPr="006E68E7" w:rsidRDefault="006E68E7" w:rsidP="006E68E7">
      <w:pPr>
        <w:autoSpaceDE w:val="0"/>
        <w:spacing w:line="0" w:lineRule="atLeast"/>
        <w:ind w:firstLine="900"/>
        <w:jc w:val="both"/>
        <w:rPr>
          <w:color w:val="000000"/>
          <w:sz w:val="28"/>
          <w:szCs w:val="28"/>
          <w:lang w:val="ru-RU"/>
        </w:rPr>
      </w:pPr>
      <w:r w:rsidRPr="006E68E7">
        <w:rPr>
          <w:color w:val="000000"/>
          <w:sz w:val="28"/>
          <w:szCs w:val="28"/>
          <w:lang w:val="ru-RU"/>
        </w:rPr>
        <w:t xml:space="preserve">3.4.18. </w:t>
      </w:r>
      <w:proofErr w:type="gramStart"/>
      <w:r w:rsidRPr="006E68E7">
        <w:rPr>
          <w:color w:val="000000"/>
          <w:sz w:val="28"/>
          <w:szCs w:val="28"/>
          <w:lang w:val="ru-RU"/>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торговли,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 возбуждать</w:t>
      </w:r>
      <w:proofErr w:type="gramEnd"/>
      <w:r w:rsidRPr="006E68E7">
        <w:rPr>
          <w:color w:val="000000"/>
          <w:sz w:val="28"/>
          <w:szCs w:val="28"/>
          <w:lang w:val="ru-RU"/>
        </w:rPr>
        <w:t xml:space="preserve">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При выявлении в результате проведения мероприятий в области торговли нарушений юридическим лицом, индивидуальным предпринимателем требований в сфере торговли Уполномоченного органа, проводившие соответствующие мероприятия, в пределах своих полномочий обязаны:</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 xml:space="preserve">2)принять меры по </w:t>
      </w:r>
      <w:proofErr w:type="gramStart"/>
      <w:r w:rsidRPr="00F17B73">
        <w:rPr>
          <w:rFonts w:ascii="Times New Roman" w:hAnsi="Times New Roman" w:cs="Times New Roman"/>
          <w:color w:val="000000"/>
          <w:sz w:val="28"/>
          <w:szCs w:val="28"/>
        </w:rPr>
        <w:t>контролю за</w:t>
      </w:r>
      <w:proofErr w:type="gramEnd"/>
      <w:r w:rsidRPr="00F17B73">
        <w:rPr>
          <w:rFonts w:ascii="Times New Roman" w:hAnsi="Times New Roman" w:cs="Times New Roman"/>
          <w:color w:val="000000"/>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proofErr w:type="gramStart"/>
      <w:r w:rsidRPr="00F17B73">
        <w:rPr>
          <w:rFonts w:ascii="Times New Roman" w:hAnsi="Times New Roman" w:cs="Times New Roman"/>
          <w:color w:val="000000"/>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№5). </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lastRenderedPageBreak/>
        <w:t>3.4.19.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При отсутствии журнала учета проверок в акте проверки делается соответствующая запись.</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 xml:space="preserve">3.4.20.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6E68E7">
        <w:rPr>
          <w:color w:val="000000"/>
          <w:sz w:val="28"/>
          <w:szCs w:val="28"/>
          <w:lang w:val="ru-RU"/>
        </w:rPr>
        <w:t>с даты получения</w:t>
      </w:r>
      <w:proofErr w:type="gramEnd"/>
      <w:r w:rsidRPr="006E68E7">
        <w:rPr>
          <w:color w:val="000000"/>
          <w:sz w:val="28"/>
          <w:szCs w:val="28"/>
          <w:lang w:val="ru-RU"/>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 xml:space="preserve">3.4.21. В случае выявления нарушений членами </w:t>
      </w:r>
      <w:proofErr w:type="spellStart"/>
      <w:r w:rsidRPr="006E68E7">
        <w:rPr>
          <w:color w:val="000000"/>
          <w:sz w:val="28"/>
          <w:szCs w:val="28"/>
          <w:lang w:val="ru-RU"/>
        </w:rPr>
        <w:t>саморегулируемой</w:t>
      </w:r>
      <w:proofErr w:type="spellEnd"/>
      <w:r w:rsidRPr="006E68E7">
        <w:rPr>
          <w:color w:val="000000"/>
          <w:sz w:val="28"/>
          <w:szCs w:val="28"/>
          <w:lang w:val="ru-RU"/>
        </w:rPr>
        <w:t xml:space="preserve">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w:t>
      </w:r>
      <w:proofErr w:type="spellStart"/>
      <w:r w:rsidRPr="006E68E7">
        <w:rPr>
          <w:color w:val="000000"/>
          <w:sz w:val="28"/>
          <w:szCs w:val="28"/>
          <w:lang w:val="ru-RU"/>
        </w:rPr>
        <w:t>саморегулируемой</w:t>
      </w:r>
      <w:proofErr w:type="spellEnd"/>
      <w:r w:rsidRPr="006E68E7">
        <w:rPr>
          <w:color w:val="000000"/>
          <w:sz w:val="28"/>
          <w:szCs w:val="28"/>
          <w:lang w:val="ru-RU"/>
        </w:rPr>
        <w:t xml:space="preserve"> организации обязаны сообщить в </w:t>
      </w:r>
      <w:proofErr w:type="spellStart"/>
      <w:r w:rsidRPr="006E68E7">
        <w:rPr>
          <w:color w:val="000000"/>
          <w:sz w:val="28"/>
          <w:szCs w:val="28"/>
          <w:lang w:val="ru-RU"/>
        </w:rPr>
        <w:t>саморегулируемую</w:t>
      </w:r>
      <w:proofErr w:type="spellEnd"/>
      <w:r w:rsidRPr="006E68E7">
        <w:rPr>
          <w:color w:val="000000"/>
          <w:sz w:val="28"/>
          <w:szCs w:val="28"/>
          <w:lang w:val="ru-RU"/>
        </w:rPr>
        <w:t xml:space="preserve"> организацию о выявленных нарушениях в течение пяти рабочих дней со дня окончания проведения проверки.</w:t>
      </w: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3.4.22. После проведения плановой выездной проверки Уполномоченный орган вносит сведения о проверке в Единый реестр проверок, не позднее 3 рабочих дней со дня издания распоряжения или приказа руководителя (заместителя руководителя) органа муниципального контроля о проведении проверки.</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3.4.23.  Критерием принятия решения по административной процедуре является: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1) полнота и достоверность сведений, представленных субъектом проверки;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2) проведение в полном объеме мероприятий по контролю, необходимых для достижения целей и задач проведения проверки.</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3.4.24.  Результатом административной процедуры является: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составление акта проверки;</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3.4.25. Способом фиксации результата административной процедуры является: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 -   запись в журнале учета проверок;</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и внесение сведений  о проверке в федеральную государственную информационную систему «Единый реестр проверок».</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lastRenderedPageBreak/>
        <w:t>3.4.26. Сведения о должностном лице, ответственном за выполнение административной процедуры – уполномоченное должностное лицо, в соответствии с приказом (распоряжением).</w:t>
      </w:r>
    </w:p>
    <w:p w:rsidR="006E68E7" w:rsidRPr="006E68E7" w:rsidRDefault="006E68E7" w:rsidP="006E68E7">
      <w:pPr>
        <w:spacing w:line="0" w:lineRule="atLeast"/>
        <w:ind w:firstLine="720"/>
        <w:jc w:val="both"/>
        <w:rPr>
          <w:color w:val="000000"/>
          <w:sz w:val="28"/>
          <w:szCs w:val="28"/>
          <w:lang w:val="ru-RU"/>
        </w:rPr>
      </w:pP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 Проведение внеплановой проверки</w:t>
      </w:r>
    </w:p>
    <w:p w:rsidR="006E68E7" w:rsidRPr="006E68E7" w:rsidRDefault="006E68E7" w:rsidP="006E68E7">
      <w:pPr>
        <w:autoSpaceDE w:val="0"/>
        <w:spacing w:line="0" w:lineRule="atLeast"/>
        <w:ind w:firstLine="540"/>
        <w:jc w:val="both"/>
        <w:rPr>
          <w:color w:val="000000"/>
          <w:sz w:val="28"/>
          <w:szCs w:val="28"/>
          <w:lang w:val="ru-RU"/>
        </w:rPr>
      </w:pP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3.5.1.</w:t>
      </w:r>
      <w:r w:rsidRPr="006E68E7">
        <w:rPr>
          <w:b/>
          <w:color w:val="000000"/>
          <w:sz w:val="28"/>
          <w:szCs w:val="28"/>
          <w:lang w:val="ru-RU"/>
        </w:rPr>
        <w:t xml:space="preserve"> </w:t>
      </w:r>
      <w:r w:rsidRPr="006E68E7">
        <w:rPr>
          <w:color w:val="000000"/>
          <w:sz w:val="28"/>
          <w:szCs w:val="28"/>
          <w:lang w:val="ru-RU"/>
        </w:rPr>
        <w:t>Основанием для принятия решения о проведении внеплановой проверки является: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E68E7" w:rsidRPr="006E68E7" w:rsidRDefault="006E68E7" w:rsidP="006E68E7">
      <w:pPr>
        <w:spacing w:line="0" w:lineRule="atLeast"/>
        <w:ind w:firstLine="540"/>
        <w:jc w:val="both"/>
        <w:rPr>
          <w:color w:val="000000"/>
          <w:sz w:val="28"/>
          <w:szCs w:val="28"/>
          <w:lang w:val="ru-RU"/>
        </w:rPr>
      </w:pPr>
      <w:proofErr w:type="gramStart"/>
      <w:r w:rsidRPr="006E68E7">
        <w:rPr>
          <w:color w:val="000000"/>
          <w:sz w:val="28"/>
          <w:szCs w:val="28"/>
          <w:lang w:val="ru-RU"/>
        </w:rPr>
        <w:t>2) поступление в Уполномоченный орган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E68E7" w:rsidRPr="006E68E7" w:rsidRDefault="006E68E7" w:rsidP="006E68E7">
      <w:pPr>
        <w:spacing w:line="0" w:lineRule="atLeast"/>
        <w:ind w:firstLine="540"/>
        <w:jc w:val="both"/>
        <w:rPr>
          <w:color w:val="000000"/>
          <w:sz w:val="28"/>
          <w:szCs w:val="28"/>
          <w:lang w:val="ru-RU"/>
        </w:rPr>
      </w:pPr>
      <w:proofErr w:type="gramStart"/>
      <w:r w:rsidRPr="006E68E7">
        <w:rPr>
          <w:color w:val="000000"/>
          <w:sz w:val="28"/>
          <w:szCs w:val="28"/>
          <w:lang w:val="ru-RU"/>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г) </w:t>
      </w:r>
      <w:r w:rsidRPr="006E68E7">
        <w:rPr>
          <w:rStyle w:val="blk"/>
          <w:sz w:val="28"/>
          <w:szCs w:val="28"/>
          <w:lang w:val="ru-RU"/>
        </w:rPr>
        <w:t>нарушение требований к маркировке товаров;</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lastRenderedPageBreak/>
        <w:t>4) приказ (распоряжение) руководителя органа муниципального  контроля</w:t>
      </w:r>
      <w:proofErr w:type="gramStart"/>
      <w:r w:rsidRPr="006E68E7">
        <w:rPr>
          <w:color w:val="000000"/>
          <w:sz w:val="28"/>
          <w:szCs w:val="28"/>
          <w:lang w:val="ru-RU"/>
        </w:rPr>
        <w:t xml:space="preserve"> ,</w:t>
      </w:r>
      <w:proofErr w:type="gramEnd"/>
      <w:r w:rsidRPr="006E68E7">
        <w:rPr>
          <w:color w:val="000000"/>
          <w:sz w:val="28"/>
          <w:szCs w:val="28"/>
          <w:lang w:val="ru-RU"/>
        </w:rPr>
        <w:t xml:space="preserve"> изданный в соответствии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3.5.2. Внеплановая выездная проверка юридических лиц, индивидуальных предпринимателей по основаниям, указанным в подпунктах </w:t>
      </w:r>
      <w:proofErr w:type="spellStart"/>
      <w:r w:rsidRPr="006E68E7">
        <w:rPr>
          <w:color w:val="000000"/>
          <w:sz w:val="28"/>
          <w:szCs w:val="28"/>
          <w:lang w:val="ru-RU"/>
        </w:rPr>
        <w:t>а</w:t>
      </w:r>
      <w:proofErr w:type="gramStart"/>
      <w:r w:rsidRPr="006E68E7">
        <w:rPr>
          <w:color w:val="000000"/>
          <w:sz w:val="28"/>
          <w:szCs w:val="28"/>
          <w:lang w:val="ru-RU"/>
        </w:rPr>
        <w:t>,б</w:t>
      </w:r>
      <w:proofErr w:type="spellEnd"/>
      <w:proofErr w:type="gramEnd"/>
      <w:r w:rsidRPr="006E68E7">
        <w:rPr>
          <w:color w:val="000000"/>
          <w:sz w:val="28"/>
          <w:szCs w:val="28"/>
          <w:lang w:val="ru-RU"/>
        </w:rPr>
        <w:t xml:space="preserve"> подпункта 2 пункта 3.5.1 Административного регламента, проводится после согласования с органом прокуратуры.</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3.5.3.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части 3 пункта 3.5.1. настоящего административного регламента, не могут служить основанием для проведения внеплановой проверки.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изложенная в обращении или заявлении информация может в соответствии частью 3пункта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3.5.4.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6E68E7">
        <w:rPr>
          <w:color w:val="000000"/>
          <w:sz w:val="28"/>
          <w:szCs w:val="28"/>
          <w:lang w:val="ru-RU"/>
        </w:rPr>
        <w:t>ии и ау</w:t>
      </w:r>
      <w:proofErr w:type="gramEnd"/>
      <w:r w:rsidRPr="006E68E7">
        <w:rPr>
          <w:color w:val="000000"/>
          <w:sz w:val="28"/>
          <w:szCs w:val="28"/>
          <w:lang w:val="ru-RU"/>
        </w:rPr>
        <w:t>тентификации.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3.5.5.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3.5.6.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3.5.7.  </w:t>
      </w:r>
      <w:proofErr w:type="gramStart"/>
      <w:r w:rsidRPr="006E68E7">
        <w:rPr>
          <w:color w:val="000000"/>
          <w:sz w:val="28"/>
          <w:szCs w:val="28"/>
          <w:lang w:val="ru-RU"/>
        </w:rPr>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w:t>
      </w:r>
      <w:r w:rsidRPr="006E68E7">
        <w:rPr>
          <w:color w:val="000000"/>
          <w:sz w:val="28"/>
          <w:szCs w:val="28"/>
          <w:lang w:val="ru-RU"/>
        </w:rPr>
        <w:lastRenderedPageBreak/>
        <w:t>обязанности</w:t>
      </w:r>
      <w:proofErr w:type="gramEnd"/>
      <w:r w:rsidRPr="006E68E7">
        <w:rPr>
          <w:color w:val="000000"/>
          <w:sz w:val="28"/>
          <w:szCs w:val="28"/>
          <w:lang w:val="ru-RU"/>
        </w:rPr>
        <w:t xml:space="preserve"> по представлению информации и исполнению требований органа муниципального контроля.</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3.5.8.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3.5.9.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6E68E7">
        <w:rPr>
          <w:color w:val="000000"/>
          <w:sz w:val="28"/>
          <w:szCs w:val="28"/>
          <w:lang w:val="ru-RU"/>
        </w:rPr>
        <w:t>явившихся</w:t>
      </w:r>
      <w:proofErr w:type="gramEnd"/>
      <w:r w:rsidRPr="006E68E7">
        <w:rPr>
          <w:color w:val="000000"/>
          <w:sz w:val="28"/>
          <w:szCs w:val="28"/>
          <w:lang w:val="ru-RU"/>
        </w:rPr>
        <w:t xml:space="preserve"> поводом для ее организации, либо установлены заведомо недостоверные сведения, содержащиеся в обращении или заявлении.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3.5.10.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3.5.11.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3.5.1. настоящего административного регламента, должностное лицо Уполномоченного 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3.5.12.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68E7" w:rsidRPr="006E68E7" w:rsidRDefault="006E68E7" w:rsidP="006E68E7">
      <w:pPr>
        <w:spacing w:line="0" w:lineRule="atLeast"/>
        <w:jc w:val="both"/>
        <w:rPr>
          <w:color w:val="000000"/>
          <w:sz w:val="28"/>
          <w:szCs w:val="28"/>
          <w:lang w:val="ru-RU"/>
        </w:rPr>
      </w:pPr>
      <w:r w:rsidRPr="006E68E7">
        <w:rPr>
          <w:color w:val="000000"/>
          <w:sz w:val="28"/>
          <w:szCs w:val="28"/>
          <w:lang w:val="ru-RU"/>
        </w:rPr>
        <w:tab/>
        <w:t>3.5.13.  Подготовка проекта распоряжения  о проведении внеплановой проверки осуществляется должностными лицами Уполномоченного органа:</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не </w:t>
      </w:r>
      <w:proofErr w:type="gramStart"/>
      <w:r w:rsidRPr="006E68E7">
        <w:rPr>
          <w:color w:val="000000"/>
          <w:sz w:val="28"/>
          <w:szCs w:val="28"/>
          <w:lang w:val="ru-RU"/>
        </w:rPr>
        <w:t>позднее</w:t>
      </w:r>
      <w:proofErr w:type="gramEnd"/>
      <w:r w:rsidRPr="006E68E7">
        <w:rPr>
          <w:color w:val="000000"/>
          <w:sz w:val="28"/>
          <w:szCs w:val="28"/>
          <w:lang w:val="ru-RU"/>
        </w:rPr>
        <w:t xml:space="preserve"> чем за 7 рабочих дней до начала ее проведения;</w:t>
      </w:r>
    </w:p>
    <w:p w:rsidR="006E68E7" w:rsidRPr="006E68E7" w:rsidRDefault="006E68E7" w:rsidP="006E68E7">
      <w:pPr>
        <w:spacing w:line="0" w:lineRule="atLeast"/>
        <w:jc w:val="both"/>
        <w:rPr>
          <w:bCs/>
          <w:color w:val="000000"/>
          <w:sz w:val="28"/>
          <w:szCs w:val="28"/>
          <w:lang w:val="ru-RU"/>
        </w:rPr>
      </w:pPr>
      <w:r w:rsidRPr="006E68E7">
        <w:rPr>
          <w:color w:val="000000"/>
          <w:sz w:val="28"/>
          <w:szCs w:val="28"/>
          <w:lang w:val="ru-RU"/>
        </w:rPr>
        <w:tab/>
        <w:t xml:space="preserve">3.5.14.  </w:t>
      </w:r>
      <w:proofErr w:type="gramStart"/>
      <w:r w:rsidRPr="006E68E7">
        <w:rPr>
          <w:bCs/>
          <w:color w:val="000000"/>
          <w:sz w:val="28"/>
          <w:szCs w:val="28"/>
          <w:lang w:val="ru-RU"/>
        </w:rPr>
        <w:t xml:space="preserve">В день подписания распоряжения 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w:t>
      </w:r>
      <w:r w:rsidRPr="006E68E7">
        <w:rPr>
          <w:bCs/>
          <w:color w:val="000000"/>
          <w:sz w:val="28"/>
          <w:szCs w:val="28"/>
          <w:lang w:val="ru-RU"/>
        </w:rPr>
        <w:lastRenderedPageBreak/>
        <w:t>деятельности юридического лица, индивидуального предпринимателя заявление о согласовании проведения</w:t>
      </w:r>
      <w:proofErr w:type="gramEnd"/>
      <w:r w:rsidRPr="006E68E7">
        <w:rPr>
          <w:bCs/>
          <w:color w:val="000000"/>
          <w:sz w:val="28"/>
          <w:szCs w:val="28"/>
          <w:lang w:val="ru-RU"/>
        </w:rPr>
        <w:t xml:space="preserve"> внеплановой выездной проверки. </w:t>
      </w:r>
    </w:p>
    <w:p w:rsidR="006E68E7" w:rsidRPr="00F17B73" w:rsidRDefault="006E68E7" w:rsidP="006E68E7">
      <w:pPr>
        <w:pStyle w:val="s1"/>
        <w:shd w:val="clear" w:color="auto" w:fill="FFFFFF"/>
        <w:spacing w:before="0" w:after="0" w:line="0" w:lineRule="atLeast"/>
        <w:ind w:firstLine="540"/>
        <w:jc w:val="both"/>
        <w:rPr>
          <w:rFonts w:cs="Times New Roman"/>
          <w:color w:val="000000"/>
          <w:sz w:val="28"/>
          <w:szCs w:val="28"/>
        </w:rPr>
      </w:pPr>
      <w:r w:rsidRPr="00F17B73">
        <w:rPr>
          <w:rFonts w:cs="Times New Roman"/>
          <w:color w:val="000000"/>
          <w:sz w:val="28"/>
          <w:szCs w:val="28"/>
        </w:rPr>
        <w:t>К этому заявлению прилагаются копия распоряжения или приказа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p>
    <w:p w:rsidR="006E68E7" w:rsidRPr="00F17B73" w:rsidRDefault="006E68E7" w:rsidP="006E68E7">
      <w:pPr>
        <w:pStyle w:val="s1"/>
        <w:shd w:val="clear" w:color="auto" w:fill="FFFFFF"/>
        <w:spacing w:before="0" w:after="0" w:line="0" w:lineRule="atLeast"/>
        <w:ind w:firstLine="540"/>
        <w:jc w:val="both"/>
        <w:rPr>
          <w:rFonts w:cs="Times New Roman"/>
          <w:color w:val="000000"/>
          <w:sz w:val="28"/>
          <w:szCs w:val="28"/>
        </w:rPr>
      </w:pPr>
      <w:r w:rsidRPr="00F17B73">
        <w:rPr>
          <w:rFonts w:cs="Times New Roman"/>
          <w:color w:val="000000"/>
          <w:sz w:val="28"/>
          <w:szCs w:val="28"/>
        </w:rPr>
        <w:t xml:space="preserve">Основания для отказа в согласовании проведения внеплановой проверки  установлены в п.11 ст.10 </w:t>
      </w:r>
      <w:r w:rsidRPr="00F17B73">
        <w:rPr>
          <w:rFonts w:cs="Times New Roman"/>
          <w:iCs/>
          <w:color w:val="000000"/>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F17B73">
        <w:rPr>
          <w:rFonts w:cs="Times New Roman"/>
          <w:color w:val="000000"/>
          <w:sz w:val="28"/>
          <w:szCs w:val="28"/>
        </w:rPr>
        <w:t>.</w:t>
      </w:r>
    </w:p>
    <w:p w:rsidR="006E68E7" w:rsidRPr="00F17B73" w:rsidRDefault="006E68E7" w:rsidP="006E68E7">
      <w:pPr>
        <w:pStyle w:val="s1"/>
        <w:shd w:val="clear" w:color="auto" w:fill="FFFFFF"/>
        <w:spacing w:before="0" w:after="0" w:line="0" w:lineRule="atLeast"/>
        <w:ind w:firstLine="540"/>
        <w:jc w:val="both"/>
        <w:rPr>
          <w:rFonts w:cs="Times New Roman"/>
          <w:color w:val="000000"/>
          <w:sz w:val="28"/>
          <w:szCs w:val="28"/>
        </w:rPr>
      </w:pPr>
      <w:r w:rsidRPr="00F17B73">
        <w:rPr>
          <w:rFonts w:cs="Times New Roman"/>
          <w:color w:val="000000"/>
          <w:sz w:val="28"/>
          <w:szCs w:val="28"/>
        </w:rPr>
        <w:t xml:space="preserve">3.5.15.  </w:t>
      </w:r>
      <w:proofErr w:type="gramStart"/>
      <w:r w:rsidRPr="00F17B73">
        <w:rPr>
          <w:rFonts w:cs="Times New Roman"/>
          <w:color w:val="000000"/>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F17B73">
        <w:rPr>
          <w:rFonts w:cs="Times New Roman"/>
          <w:color w:val="000000"/>
          <w:sz w:val="28"/>
          <w:szCs w:val="28"/>
        </w:rPr>
        <w:t xml:space="preserve">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№294-ФЗ, в органы прокуратуры в течение двадцати четырех часов.</w:t>
      </w:r>
    </w:p>
    <w:p w:rsidR="006E68E7" w:rsidRPr="00F17B73" w:rsidRDefault="006E68E7" w:rsidP="006E68E7">
      <w:pPr>
        <w:pStyle w:val="s1"/>
        <w:shd w:val="clear" w:color="auto" w:fill="FFFFFF"/>
        <w:spacing w:before="0" w:after="0" w:line="0" w:lineRule="atLeast"/>
        <w:ind w:firstLine="540"/>
        <w:jc w:val="both"/>
        <w:rPr>
          <w:rFonts w:cs="Times New Roman"/>
          <w:color w:val="000000"/>
          <w:sz w:val="28"/>
          <w:szCs w:val="28"/>
        </w:rPr>
      </w:pPr>
      <w:r w:rsidRPr="00F17B73">
        <w:rPr>
          <w:rFonts w:cs="Times New Roman"/>
          <w:color w:val="000000"/>
          <w:sz w:val="28"/>
          <w:szCs w:val="28"/>
        </w:rPr>
        <w:t xml:space="preserve">3.5.16.    О проведении внеплановой выездной проверки, за исключением внеплановой выездной проверки, </w:t>
      </w:r>
      <w:proofErr w:type="gramStart"/>
      <w:r w:rsidRPr="00F17B73">
        <w:rPr>
          <w:rFonts w:cs="Times New Roman"/>
          <w:color w:val="000000"/>
          <w:sz w:val="28"/>
          <w:szCs w:val="28"/>
        </w:rPr>
        <w:t>основания</w:t>
      </w:r>
      <w:proofErr w:type="gramEnd"/>
      <w:r w:rsidRPr="00F17B73">
        <w:rPr>
          <w:rFonts w:cs="Times New Roman"/>
          <w:color w:val="000000"/>
          <w:sz w:val="28"/>
          <w:szCs w:val="28"/>
        </w:rPr>
        <w:t xml:space="preserve"> проведения которой указаны  в части 3 пункта 3.5.1. настоящего административного регламента,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6E68E7" w:rsidRPr="00F17B73" w:rsidRDefault="006E68E7" w:rsidP="006E68E7">
      <w:pPr>
        <w:pStyle w:val="s1"/>
        <w:shd w:val="clear" w:color="auto" w:fill="FFFFFF"/>
        <w:spacing w:before="0" w:after="0" w:line="0" w:lineRule="atLeast"/>
        <w:ind w:firstLine="540"/>
        <w:jc w:val="both"/>
        <w:rPr>
          <w:rFonts w:cs="Times New Roman"/>
          <w:bCs/>
          <w:color w:val="000000"/>
          <w:sz w:val="28"/>
          <w:szCs w:val="28"/>
        </w:rPr>
      </w:pPr>
      <w:r w:rsidRPr="00F17B73">
        <w:rPr>
          <w:rFonts w:cs="Times New Roman"/>
          <w:color w:val="000000"/>
          <w:sz w:val="28"/>
          <w:szCs w:val="28"/>
        </w:rPr>
        <w:t xml:space="preserve">3.5.17.  </w:t>
      </w:r>
      <w:r w:rsidRPr="00F17B73">
        <w:rPr>
          <w:rFonts w:cs="Times New Roman"/>
          <w:bCs/>
          <w:color w:val="000000"/>
          <w:sz w:val="28"/>
          <w:szCs w:val="28"/>
        </w:rPr>
        <w:t>В случае</w:t>
      </w:r>
      <w:proofErr w:type="gramStart"/>
      <w:r w:rsidRPr="00F17B73">
        <w:rPr>
          <w:rFonts w:cs="Times New Roman"/>
          <w:bCs/>
          <w:color w:val="000000"/>
          <w:sz w:val="28"/>
          <w:szCs w:val="28"/>
        </w:rPr>
        <w:t>,</w:t>
      </w:r>
      <w:proofErr w:type="gramEnd"/>
      <w:r w:rsidRPr="00F17B73">
        <w:rPr>
          <w:rFonts w:cs="Times New Roman"/>
          <w:bCs/>
          <w:color w:val="000000"/>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6E68E7" w:rsidRPr="00F17B73" w:rsidRDefault="006E68E7" w:rsidP="006E68E7">
      <w:pPr>
        <w:pStyle w:val="s1"/>
        <w:shd w:val="clear" w:color="auto" w:fill="FFFFFF"/>
        <w:spacing w:before="0" w:after="0" w:line="0" w:lineRule="atLeast"/>
        <w:ind w:firstLine="540"/>
        <w:jc w:val="both"/>
        <w:rPr>
          <w:rFonts w:cs="Times New Roman"/>
          <w:bCs/>
          <w:color w:val="000000"/>
          <w:sz w:val="28"/>
          <w:szCs w:val="28"/>
        </w:rPr>
      </w:pPr>
      <w:r w:rsidRPr="00F17B73">
        <w:rPr>
          <w:rFonts w:cs="Times New Roman"/>
          <w:color w:val="000000"/>
          <w:sz w:val="28"/>
          <w:szCs w:val="28"/>
        </w:rPr>
        <w:lastRenderedPageBreak/>
        <w:t xml:space="preserve">3.5.18.  </w:t>
      </w:r>
      <w:r w:rsidRPr="00F17B73">
        <w:rPr>
          <w:rFonts w:cs="Times New Roman"/>
          <w:bCs/>
          <w:color w:val="000000"/>
          <w:sz w:val="28"/>
          <w:szCs w:val="28"/>
        </w:rPr>
        <w:t xml:space="preserve">В случае проведения внеплановой выездной проверки членов </w:t>
      </w:r>
      <w:proofErr w:type="spellStart"/>
      <w:r w:rsidRPr="00F17B73">
        <w:rPr>
          <w:rFonts w:cs="Times New Roman"/>
          <w:bCs/>
          <w:color w:val="000000"/>
          <w:sz w:val="28"/>
          <w:szCs w:val="28"/>
        </w:rPr>
        <w:t>саморегулируемой</w:t>
      </w:r>
      <w:proofErr w:type="spellEnd"/>
      <w:r w:rsidRPr="00F17B73">
        <w:rPr>
          <w:rFonts w:cs="Times New Roman"/>
          <w:bCs/>
          <w:color w:val="000000"/>
          <w:sz w:val="28"/>
          <w:szCs w:val="28"/>
        </w:rPr>
        <w:t xml:space="preserve"> организации Уполномоченный орган  обязан уведомить </w:t>
      </w:r>
      <w:proofErr w:type="spellStart"/>
      <w:r w:rsidRPr="00F17B73">
        <w:rPr>
          <w:rFonts w:cs="Times New Roman"/>
          <w:bCs/>
          <w:color w:val="000000"/>
          <w:sz w:val="28"/>
          <w:szCs w:val="28"/>
        </w:rPr>
        <w:t>саморегулируемую</w:t>
      </w:r>
      <w:proofErr w:type="spellEnd"/>
      <w:r w:rsidRPr="00F17B73">
        <w:rPr>
          <w:rFonts w:cs="Times New Roman"/>
          <w:bCs/>
          <w:color w:val="000000"/>
          <w:sz w:val="28"/>
          <w:szCs w:val="28"/>
        </w:rPr>
        <w:t xml:space="preserve">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В случае выявления нарушений членами </w:t>
      </w:r>
      <w:proofErr w:type="spellStart"/>
      <w:r w:rsidRPr="006E68E7">
        <w:rPr>
          <w:color w:val="000000"/>
          <w:sz w:val="28"/>
          <w:szCs w:val="28"/>
          <w:lang w:val="ru-RU"/>
        </w:rPr>
        <w:t>саморегулируемой</w:t>
      </w:r>
      <w:proofErr w:type="spellEnd"/>
      <w:r w:rsidRPr="006E68E7">
        <w:rPr>
          <w:color w:val="000000"/>
          <w:sz w:val="28"/>
          <w:szCs w:val="28"/>
          <w:lang w:val="ru-RU"/>
        </w:rPr>
        <w:t xml:space="preserve">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w:t>
      </w:r>
      <w:proofErr w:type="spellStart"/>
      <w:r w:rsidRPr="006E68E7">
        <w:rPr>
          <w:color w:val="000000"/>
          <w:sz w:val="28"/>
          <w:szCs w:val="28"/>
          <w:lang w:val="ru-RU"/>
        </w:rPr>
        <w:t>саморегулируемой</w:t>
      </w:r>
      <w:proofErr w:type="spellEnd"/>
      <w:r w:rsidRPr="006E68E7">
        <w:rPr>
          <w:color w:val="000000"/>
          <w:sz w:val="28"/>
          <w:szCs w:val="28"/>
          <w:lang w:val="ru-RU"/>
        </w:rPr>
        <w:t xml:space="preserve"> организации обязаны сообщить в </w:t>
      </w:r>
      <w:proofErr w:type="spellStart"/>
      <w:r w:rsidRPr="006E68E7">
        <w:rPr>
          <w:color w:val="000000"/>
          <w:sz w:val="28"/>
          <w:szCs w:val="28"/>
          <w:lang w:val="ru-RU"/>
        </w:rPr>
        <w:t>саморегулируемую</w:t>
      </w:r>
      <w:proofErr w:type="spellEnd"/>
      <w:r w:rsidRPr="006E68E7">
        <w:rPr>
          <w:color w:val="000000"/>
          <w:sz w:val="28"/>
          <w:szCs w:val="28"/>
          <w:lang w:val="ru-RU"/>
        </w:rPr>
        <w:t xml:space="preserve"> организацию о выявленных нарушениях в течение пяти рабочих дней со дня окончания проведения внеплановой выездной проверки.</w:t>
      </w:r>
    </w:p>
    <w:p w:rsidR="006E68E7" w:rsidRPr="006E68E7" w:rsidRDefault="006E68E7" w:rsidP="006E68E7">
      <w:pPr>
        <w:spacing w:line="0" w:lineRule="atLeast"/>
        <w:ind w:firstLine="720"/>
        <w:jc w:val="both"/>
        <w:rPr>
          <w:bCs/>
          <w:color w:val="000000"/>
          <w:sz w:val="28"/>
          <w:szCs w:val="28"/>
          <w:lang w:val="ru-RU"/>
        </w:rPr>
      </w:pPr>
      <w:r w:rsidRPr="006E68E7">
        <w:rPr>
          <w:color w:val="000000"/>
          <w:sz w:val="28"/>
          <w:szCs w:val="28"/>
          <w:lang w:val="ru-RU"/>
        </w:rPr>
        <w:t xml:space="preserve">3.5.19.  </w:t>
      </w:r>
      <w:r w:rsidRPr="006E68E7">
        <w:rPr>
          <w:bCs/>
          <w:color w:val="000000"/>
          <w:sz w:val="28"/>
          <w:szCs w:val="28"/>
          <w:lang w:val="ru-RU"/>
        </w:rPr>
        <w:t>В случае</w:t>
      </w:r>
      <w:proofErr w:type="gramStart"/>
      <w:r w:rsidRPr="006E68E7">
        <w:rPr>
          <w:bCs/>
          <w:color w:val="000000"/>
          <w:sz w:val="28"/>
          <w:szCs w:val="28"/>
          <w:lang w:val="ru-RU"/>
        </w:rPr>
        <w:t>,</w:t>
      </w:r>
      <w:proofErr w:type="gramEnd"/>
      <w:r w:rsidRPr="006E68E7">
        <w:rPr>
          <w:bCs/>
          <w:color w:val="000000"/>
          <w:sz w:val="28"/>
          <w:szCs w:val="28"/>
          <w:lang w:val="ru-RU"/>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3.5.20.  Документарная проверка проводится по месту нахождения Уполномоченного органа.</w:t>
      </w:r>
    </w:p>
    <w:p w:rsidR="006E68E7" w:rsidRPr="006E68E7" w:rsidRDefault="006E68E7" w:rsidP="006E68E7">
      <w:pPr>
        <w:spacing w:line="0" w:lineRule="atLeast"/>
        <w:ind w:firstLine="540"/>
        <w:jc w:val="both"/>
        <w:rPr>
          <w:color w:val="000000"/>
          <w:sz w:val="28"/>
          <w:szCs w:val="28"/>
          <w:lang w:val="ru-RU"/>
        </w:rPr>
      </w:pPr>
      <w:proofErr w:type="gramStart"/>
      <w:r w:rsidRPr="006E68E7">
        <w:rPr>
          <w:color w:val="000000"/>
          <w:sz w:val="28"/>
          <w:szCs w:val="28"/>
          <w:lang w:val="ru-RU"/>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6E68E7">
        <w:rPr>
          <w:color w:val="000000"/>
          <w:sz w:val="28"/>
          <w:szCs w:val="28"/>
          <w:lang w:val="ru-RU"/>
        </w:rPr>
        <w:t>результатах</w:t>
      </w:r>
      <w:proofErr w:type="gramEnd"/>
      <w:r w:rsidRPr="006E68E7">
        <w:rPr>
          <w:color w:val="000000"/>
          <w:sz w:val="28"/>
          <w:szCs w:val="28"/>
          <w:lang w:val="ru-RU"/>
        </w:rPr>
        <w:t xml:space="preserve"> осуществленных в отношении этих юридического лица, индивидуального предпринимателя муниципального контроля.</w:t>
      </w:r>
    </w:p>
    <w:p w:rsidR="006E68E7" w:rsidRPr="00F17B73" w:rsidRDefault="006E68E7" w:rsidP="006E68E7">
      <w:pPr>
        <w:pStyle w:val="western"/>
        <w:spacing w:before="0" w:after="0" w:line="0" w:lineRule="atLeast"/>
        <w:ind w:right="-142" w:firstLine="720"/>
        <w:jc w:val="both"/>
        <w:rPr>
          <w:rFonts w:cs="Times New Roman"/>
          <w:color w:val="000000"/>
          <w:sz w:val="28"/>
          <w:szCs w:val="28"/>
        </w:rPr>
      </w:pPr>
      <w:r w:rsidRPr="00F17B73">
        <w:rPr>
          <w:rFonts w:cs="Times New Roman"/>
          <w:color w:val="000000"/>
          <w:sz w:val="28"/>
          <w:szCs w:val="28"/>
        </w:rPr>
        <w:t>3.5.21.  В случае</w:t>
      </w:r>
      <w:proofErr w:type="gramStart"/>
      <w:r w:rsidRPr="00F17B73">
        <w:rPr>
          <w:rFonts w:cs="Times New Roman"/>
          <w:color w:val="000000"/>
          <w:sz w:val="28"/>
          <w:szCs w:val="28"/>
        </w:rPr>
        <w:t>,</w:t>
      </w:r>
      <w:proofErr w:type="gramEnd"/>
      <w:r w:rsidRPr="00F17B73">
        <w:rPr>
          <w:rFonts w:cs="Times New Roman"/>
          <w:color w:val="000000"/>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6E68E7" w:rsidRPr="006E68E7" w:rsidRDefault="006E68E7" w:rsidP="006E68E7">
      <w:pPr>
        <w:shd w:val="clear" w:color="auto" w:fill="FFFFFF"/>
        <w:autoSpaceDE w:val="0"/>
        <w:spacing w:line="0" w:lineRule="atLeast"/>
        <w:ind w:firstLine="540"/>
        <w:jc w:val="both"/>
        <w:rPr>
          <w:color w:val="000000"/>
          <w:sz w:val="28"/>
          <w:szCs w:val="28"/>
          <w:shd w:val="clear" w:color="auto" w:fill="FFFF00"/>
          <w:lang w:val="ru-RU"/>
        </w:rPr>
      </w:pPr>
      <w:r w:rsidRPr="006E68E7">
        <w:rPr>
          <w:color w:val="000000"/>
          <w:sz w:val="28"/>
          <w:szCs w:val="28"/>
          <w:shd w:val="clear" w:color="auto" w:fill="FFFFFF"/>
          <w:lang w:val="ru-RU"/>
        </w:rPr>
        <w:t>- учредительные документы;</w:t>
      </w:r>
    </w:p>
    <w:p w:rsidR="006E68E7" w:rsidRPr="006E68E7" w:rsidRDefault="006E68E7" w:rsidP="006E68E7">
      <w:pPr>
        <w:shd w:val="clear" w:color="auto" w:fill="FFFFFF"/>
        <w:autoSpaceDE w:val="0"/>
        <w:spacing w:line="0" w:lineRule="atLeast"/>
        <w:ind w:firstLine="540"/>
        <w:jc w:val="both"/>
        <w:rPr>
          <w:color w:val="000000"/>
          <w:sz w:val="28"/>
          <w:szCs w:val="28"/>
          <w:shd w:val="clear" w:color="auto" w:fill="FFFF00"/>
          <w:lang w:val="ru-RU"/>
        </w:rPr>
      </w:pPr>
      <w:r w:rsidRPr="006E68E7">
        <w:rPr>
          <w:color w:val="000000"/>
          <w:sz w:val="28"/>
          <w:szCs w:val="28"/>
          <w:shd w:val="clear" w:color="auto" w:fill="FFFFFF"/>
          <w:lang w:val="ru-RU"/>
        </w:rPr>
        <w:t>- правоустанавливающие документы на объект недвижимости;</w:t>
      </w:r>
    </w:p>
    <w:p w:rsidR="006E68E7" w:rsidRPr="00F17B73" w:rsidRDefault="006E68E7" w:rsidP="006E68E7">
      <w:pPr>
        <w:pStyle w:val="western"/>
        <w:keepLines/>
        <w:shd w:val="clear" w:color="auto" w:fill="FFFFFF"/>
        <w:spacing w:before="0" w:after="0" w:line="0" w:lineRule="atLeast"/>
        <w:ind w:firstLine="720"/>
        <w:jc w:val="both"/>
        <w:rPr>
          <w:rFonts w:cs="Times New Roman"/>
          <w:color w:val="000000"/>
          <w:sz w:val="28"/>
          <w:szCs w:val="28"/>
          <w:shd w:val="clear" w:color="auto" w:fill="FFFF00"/>
        </w:rPr>
      </w:pPr>
      <w:r w:rsidRPr="00F17B73">
        <w:rPr>
          <w:rFonts w:cs="Times New Roman"/>
          <w:color w:val="000000"/>
          <w:sz w:val="28"/>
          <w:szCs w:val="28"/>
          <w:shd w:val="clear" w:color="auto" w:fill="FFFFFF"/>
        </w:rPr>
        <w:lastRenderedPageBreak/>
        <w:t>К запросу прилагается заверенная печатью копия распоряжения руководителя (заместителя) Уполномоченного органа о проведении проверки</w:t>
      </w:r>
      <w:r w:rsidRPr="00F17B73">
        <w:rPr>
          <w:rFonts w:cs="Times New Roman"/>
          <w:color w:val="000000"/>
          <w:sz w:val="28"/>
          <w:szCs w:val="28"/>
          <w:shd w:val="clear" w:color="auto" w:fill="FFFF00"/>
        </w:rPr>
        <w:t xml:space="preserve"> </w:t>
      </w:r>
      <w:r w:rsidRPr="00F17B73">
        <w:rPr>
          <w:rFonts w:cs="Times New Roman"/>
          <w:color w:val="000000"/>
          <w:sz w:val="28"/>
          <w:szCs w:val="28"/>
          <w:shd w:val="clear" w:color="auto" w:fill="FFFFFF"/>
        </w:rPr>
        <w:t>либо его заместителя о проведении проверки либо его заместителя о</w:t>
      </w:r>
      <w:r w:rsidRPr="00F17B73">
        <w:rPr>
          <w:rFonts w:cs="Times New Roman"/>
          <w:color w:val="000000"/>
          <w:sz w:val="28"/>
          <w:szCs w:val="28"/>
          <w:shd w:val="clear" w:color="auto" w:fill="FFFF00"/>
        </w:rPr>
        <w:t xml:space="preserve"> </w:t>
      </w:r>
      <w:r w:rsidRPr="00F17B73">
        <w:rPr>
          <w:rFonts w:cs="Times New Roman"/>
          <w:color w:val="000000"/>
          <w:sz w:val="28"/>
          <w:szCs w:val="28"/>
          <w:shd w:val="clear" w:color="auto" w:fill="FFFFFF"/>
        </w:rPr>
        <w:t>проведении документарной проверки.</w:t>
      </w:r>
    </w:p>
    <w:p w:rsidR="006E68E7" w:rsidRPr="00F17B73" w:rsidRDefault="006E68E7" w:rsidP="006E68E7">
      <w:pPr>
        <w:pStyle w:val="western"/>
        <w:keepLines/>
        <w:spacing w:before="0" w:after="0" w:line="0" w:lineRule="atLeast"/>
        <w:ind w:firstLine="720"/>
        <w:jc w:val="both"/>
        <w:rPr>
          <w:rFonts w:cs="Times New Roman"/>
          <w:color w:val="000000"/>
          <w:sz w:val="28"/>
          <w:szCs w:val="28"/>
        </w:rPr>
      </w:pPr>
      <w:r w:rsidRPr="00F17B73">
        <w:rPr>
          <w:rFonts w:cs="Times New Roman"/>
          <w:color w:val="000000"/>
          <w:sz w:val="28"/>
          <w:szCs w:val="28"/>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3.5.22.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6E68E7" w:rsidRPr="006E68E7" w:rsidRDefault="006E68E7" w:rsidP="006E68E7">
      <w:pPr>
        <w:spacing w:line="0" w:lineRule="atLeast"/>
        <w:ind w:firstLine="708"/>
        <w:jc w:val="both"/>
        <w:rPr>
          <w:color w:val="000000"/>
          <w:sz w:val="28"/>
          <w:szCs w:val="28"/>
          <w:lang w:val="ru-RU"/>
        </w:rPr>
      </w:pPr>
      <w:r w:rsidRPr="006E68E7">
        <w:rPr>
          <w:color w:val="000000"/>
          <w:sz w:val="28"/>
          <w:szCs w:val="28"/>
          <w:lang w:val="ru-RU"/>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3.5.23.  </w:t>
      </w:r>
      <w:proofErr w:type="gramStart"/>
      <w:r w:rsidRPr="006E68E7">
        <w:rPr>
          <w:color w:val="000000"/>
          <w:sz w:val="28"/>
          <w:szCs w:val="28"/>
          <w:lang w:val="ru-RU"/>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6E68E7">
        <w:rPr>
          <w:color w:val="000000"/>
          <w:sz w:val="28"/>
          <w:szCs w:val="28"/>
          <w:lang w:val="ru-RU"/>
        </w:rPr>
        <w:t xml:space="preserve">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3.5.24.  Выездная проверка проводится в случае, если при документарной проверке не представляется возможным:</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lastRenderedPageBreak/>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3.5.25.  Выездная проверка начинается </w:t>
      </w:r>
      <w:r w:rsidRPr="00F17B73">
        <w:rPr>
          <w:color w:val="000000"/>
          <w:sz w:val="28"/>
          <w:szCs w:val="28"/>
        </w:rPr>
        <w:t>c</w:t>
      </w:r>
      <w:r w:rsidRPr="006E68E7">
        <w:rPr>
          <w:color w:val="000000"/>
          <w:sz w:val="28"/>
          <w:szCs w:val="28"/>
          <w:lang w:val="ru-RU"/>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 xml:space="preserve">3.5.26.   </w:t>
      </w:r>
      <w:proofErr w:type="gramStart"/>
      <w:r w:rsidRPr="006E68E7">
        <w:rPr>
          <w:color w:val="000000"/>
          <w:sz w:val="28"/>
          <w:szCs w:val="28"/>
          <w:lang w:val="ru-RU"/>
        </w:rPr>
        <w:t>При проведении выездной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3.5.27.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6E68E7">
        <w:rPr>
          <w:color w:val="000000"/>
          <w:sz w:val="28"/>
          <w:szCs w:val="28"/>
          <w:lang w:val="ru-RU"/>
        </w:rPr>
        <w:t xml:space="preserve">В этом случае орган муниципального контроля в течение трех месяцев со дня составления акта </w:t>
      </w:r>
      <w:r w:rsidRPr="006E68E7">
        <w:rPr>
          <w:color w:val="000000"/>
          <w:sz w:val="28"/>
          <w:szCs w:val="28"/>
          <w:lang w:val="ru-RU"/>
        </w:rPr>
        <w:lastRenderedPageBreak/>
        <w:t>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3.5.28.  По результатам проверки должностными лицами Уполномоченного органа, проводящими проверку, составляется акт проверки по форме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3.5.29.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6E68E7" w:rsidRPr="006E68E7" w:rsidRDefault="006E68E7" w:rsidP="006E68E7">
      <w:pPr>
        <w:spacing w:line="0" w:lineRule="atLeast"/>
        <w:ind w:firstLine="720"/>
        <w:jc w:val="both"/>
        <w:rPr>
          <w:color w:val="000000"/>
          <w:sz w:val="28"/>
          <w:szCs w:val="28"/>
          <w:lang w:val="ru-RU"/>
        </w:rPr>
      </w:pPr>
      <w:proofErr w:type="gramStart"/>
      <w:r w:rsidRPr="006E68E7">
        <w:rPr>
          <w:color w:val="000000"/>
          <w:sz w:val="28"/>
          <w:szCs w:val="28"/>
          <w:lang w:val="ru-RU"/>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3.5.30.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3.5.31.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w:t>
      </w:r>
      <w:r w:rsidRPr="006E68E7">
        <w:rPr>
          <w:color w:val="000000"/>
          <w:sz w:val="28"/>
          <w:szCs w:val="28"/>
          <w:lang w:val="ru-RU"/>
        </w:rPr>
        <w:lastRenderedPageBreak/>
        <w:t>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3.5.32.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6E68E7">
        <w:rPr>
          <w:color w:val="000000"/>
          <w:sz w:val="28"/>
          <w:szCs w:val="28"/>
          <w:lang w:val="ru-RU"/>
        </w:rPr>
        <w:t>с даты получения</w:t>
      </w:r>
      <w:proofErr w:type="gramEnd"/>
      <w:r w:rsidRPr="006E68E7">
        <w:rPr>
          <w:color w:val="000000"/>
          <w:sz w:val="28"/>
          <w:szCs w:val="28"/>
          <w:lang w:val="ru-RU"/>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3.5.33.  В случае выявления нарушений членами </w:t>
      </w:r>
      <w:proofErr w:type="spellStart"/>
      <w:r w:rsidRPr="006E68E7">
        <w:rPr>
          <w:color w:val="000000"/>
          <w:sz w:val="28"/>
          <w:szCs w:val="28"/>
          <w:lang w:val="ru-RU"/>
        </w:rPr>
        <w:t>саморегулируемой</w:t>
      </w:r>
      <w:proofErr w:type="spellEnd"/>
      <w:r w:rsidRPr="006E68E7">
        <w:rPr>
          <w:color w:val="000000"/>
          <w:sz w:val="28"/>
          <w:szCs w:val="28"/>
          <w:lang w:val="ru-RU"/>
        </w:rPr>
        <w:t xml:space="preserve">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w:t>
      </w:r>
      <w:proofErr w:type="spellStart"/>
      <w:r w:rsidRPr="006E68E7">
        <w:rPr>
          <w:color w:val="000000"/>
          <w:sz w:val="28"/>
          <w:szCs w:val="28"/>
          <w:lang w:val="ru-RU"/>
        </w:rPr>
        <w:t>саморегулируемой</w:t>
      </w:r>
      <w:proofErr w:type="spellEnd"/>
      <w:r w:rsidRPr="006E68E7">
        <w:rPr>
          <w:color w:val="000000"/>
          <w:sz w:val="28"/>
          <w:szCs w:val="28"/>
          <w:lang w:val="ru-RU"/>
        </w:rPr>
        <w:t xml:space="preserve"> организации обязаны сообщить в </w:t>
      </w:r>
      <w:proofErr w:type="spellStart"/>
      <w:r w:rsidRPr="006E68E7">
        <w:rPr>
          <w:color w:val="000000"/>
          <w:sz w:val="28"/>
          <w:szCs w:val="28"/>
          <w:lang w:val="ru-RU"/>
        </w:rPr>
        <w:t>саморегулируемую</w:t>
      </w:r>
      <w:proofErr w:type="spellEnd"/>
      <w:r w:rsidRPr="006E68E7">
        <w:rPr>
          <w:color w:val="000000"/>
          <w:sz w:val="28"/>
          <w:szCs w:val="28"/>
          <w:lang w:val="ru-RU"/>
        </w:rPr>
        <w:t xml:space="preserve"> организацию о выявленных нарушениях в течение пяти рабочих дней со дня окончания проведения проверки.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xml:space="preserve">3.5.34.  </w:t>
      </w:r>
      <w:proofErr w:type="gramStart"/>
      <w:r w:rsidRPr="006E68E7">
        <w:rPr>
          <w:color w:val="000000"/>
          <w:sz w:val="28"/>
          <w:szCs w:val="28"/>
          <w:lang w:val="ru-RU"/>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торговли,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 возбуждать</w:t>
      </w:r>
      <w:proofErr w:type="gramEnd"/>
      <w:r w:rsidRPr="006E68E7">
        <w:rPr>
          <w:color w:val="000000"/>
          <w:sz w:val="28"/>
          <w:szCs w:val="28"/>
          <w:lang w:val="ru-RU"/>
        </w:rPr>
        <w:t xml:space="preserve">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При выявлении в результате проведения мероприятий в области торговли нарушений юридическим лицом, индивидуальным предпринимателем требований в сфере торговли Уполномоченного органа, проводившие соответствующие мероприятия, в пределах своих полномочий обязаны:</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lastRenderedPageBreak/>
        <w:t xml:space="preserve">2)принять меры по </w:t>
      </w:r>
      <w:proofErr w:type="gramStart"/>
      <w:r w:rsidRPr="00F17B73">
        <w:rPr>
          <w:rFonts w:ascii="Times New Roman" w:hAnsi="Times New Roman" w:cs="Times New Roman"/>
          <w:color w:val="000000"/>
          <w:sz w:val="28"/>
          <w:szCs w:val="28"/>
        </w:rPr>
        <w:t>контролю за</w:t>
      </w:r>
      <w:proofErr w:type="gramEnd"/>
      <w:r w:rsidRPr="00F17B73">
        <w:rPr>
          <w:rFonts w:ascii="Times New Roman" w:hAnsi="Times New Roman" w:cs="Times New Roman"/>
          <w:color w:val="000000"/>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E68E7" w:rsidRPr="00F17B73" w:rsidRDefault="006E68E7" w:rsidP="006E68E7">
      <w:pPr>
        <w:pStyle w:val="ConsPlusNormal"/>
        <w:widowControl/>
        <w:spacing w:line="0" w:lineRule="atLeast"/>
        <w:ind w:firstLine="540"/>
        <w:jc w:val="both"/>
        <w:rPr>
          <w:rFonts w:ascii="Times New Roman" w:hAnsi="Times New Roman" w:cs="Times New Roman"/>
          <w:color w:val="000000"/>
          <w:sz w:val="28"/>
          <w:szCs w:val="28"/>
        </w:rPr>
      </w:pPr>
      <w:proofErr w:type="gramStart"/>
      <w:r w:rsidRPr="00F17B73">
        <w:rPr>
          <w:rFonts w:ascii="Times New Roman" w:hAnsi="Times New Roman" w:cs="Times New Roman"/>
          <w:color w:val="000000"/>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№5). </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3.5.35.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При отсутствии журнала учета проверок в акте проверки делается соответствующая запись.</w:t>
      </w: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3.5.36.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3.5.37.  Критерием принятия решения по административной процедуре является: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1) полнота и достоверность сведений, представленных субъектом проверки;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2) проведение в полном объеме мероприятий по контролю, необходимых для достижения целей и задач проведения проверки.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3.5.38.  Результатом административной процедуры является: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составление акта проверки;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3.5.39.   Способом фиксации результата административной процедуры является:</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lastRenderedPageBreak/>
        <w:t>- запись в журнале учета проверок;</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внесение сведений  о проверке в федеральную государственную информационную систему «Единый реестр проверок».</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3.5.40. Сведения о должностном лице, ответвленном за выполнение административной процедуры – уполномоченное должностное лицо, в соответствии с приказом (распоряжением).</w:t>
      </w:r>
    </w:p>
    <w:p w:rsidR="006E68E7" w:rsidRPr="006E68E7" w:rsidRDefault="006E68E7" w:rsidP="006E68E7">
      <w:pPr>
        <w:spacing w:line="0" w:lineRule="atLeast"/>
        <w:ind w:firstLine="540"/>
        <w:jc w:val="both"/>
        <w:rPr>
          <w:color w:val="000000"/>
          <w:sz w:val="28"/>
          <w:szCs w:val="28"/>
          <w:lang w:val="ru-RU"/>
        </w:rPr>
      </w:pPr>
    </w:p>
    <w:p w:rsidR="006E68E7" w:rsidRPr="006E68E7" w:rsidRDefault="006E68E7" w:rsidP="006E68E7">
      <w:pPr>
        <w:spacing w:line="0" w:lineRule="atLeast"/>
        <w:ind w:firstLine="708"/>
        <w:jc w:val="both"/>
        <w:rPr>
          <w:color w:val="000000"/>
          <w:sz w:val="28"/>
          <w:szCs w:val="28"/>
          <w:lang w:val="ru-RU"/>
        </w:rPr>
      </w:pPr>
      <w:r w:rsidRPr="006E68E7">
        <w:rPr>
          <w:color w:val="000000"/>
          <w:sz w:val="28"/>
          <w:szCs w:val="28"/>
          <w:lang w:val="ru-RU"/>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3.6.1. В целях профилактики нарушений обязательных </w:t>
      </w:r>
      <w:proofErr w:type="gramStart"/>
      <w:r w:rsidRPr="006E68E7">
        <w:rPr>
          <w:color w:val="000000"/>
          <w:sz w:val="28"/>
          <w:szCs w:val="28"/>
          <w:lang w:val="ru-RU"/>
        </w:rPr>
        <w:t>требований</w:t>
      </w:r>
      <w:proofErr w:type="gramEnd"/>
      <w:r w:rsidRPr="006E68E7">
        <w:rPr>
          <w:color w:val="000000"/>
          <w:sz w:val="28"/>
          <w:szCs w:val="28"/>
          <w:lang w:val="ru-RU"/>
        </w:rPr>
        <w:t xml:space="preserve">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 xml:space="preserve">- размещение на официальном сайте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p>
    <w:p w:rsidR="006E68E7" w:rsidRPr="006E68E7" w:rsidRDefault="006E68E7" w:rsidP="006E68E7">
      <w:pPr>
        <w:spacing w:line="0" w:lineRule="atLeast"/>
        <w:ind w:firstLine="708"/>
        <w:jc w:val="both"/>
        <w:rPr>
          <w:color w:val="000000"/>
          <w:sz w:val="28"/>
          <w:szCs w:val="28"/>
          <w:lang w:val="ru-RU"/>
        </w:rPr>
      </w:pPr>
      <w:bookmarkStart w:id="2" w:name="dst286"/>
      <w:bookmarkEnd w:id="2"/>
      <w:r w:rsidRPr="006E68E7">
        <w:rPr>
          <w:color w:val="000000"/>
          <w:sz w:val="28"/>
          <w:szCs w:val="28"/>
          <w:lang w:val="ru-RU"/>
        </w:rPr>
        <w:t xml:space="preserve">- информирование юридических лиц, индивидуальных предпринимателей по вопросам соблюдения обязательных требований, в том числе посредством проведения семинаров,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w:t>
      </w: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 xml:space="preserve">3.6.2. </w:t>
      </w:r>
      <w:proofErr w:type="gramStart"/>
      <w:r w:rsidRPr="006E68E7">
        <w:rPr>
          <w:color w:val="000000"/>
          <w:sz w:val="28"/>
          <w:szCs w:val="28"/>
          <w:lang w:val="ru-RU"/>
        </w:rPr>
        <w:t>Не реже одного раза в год обеспечивает обобщение практики осуществления муниципального контроля в сфере торговли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6E68E7" w:rsidRPr="006E68E7" w:rsidRDefault="006E68E7" w:rsidP="006E68E7">
      <w:pPr>
        <w:spacing w:line="0" w:lineRule="atLeast"/>
        <w:ind w:firstLine="708"/>
        <w:jc w:val="both"/>
        <w:rPr>
          <w:color w:val="000000"/>
          <w:sz w:val="28"/>
          <w:szCs w:val="28"/>
          <w:lang w:val="ru-RU"/>
        </w:rPr>
      </w:pPr>
      <w:bookmarkStart w:id="3" w:name="dst288"/>
      <w:bookmarkEnd w:id="3"/>
      <w:r w:rsidRPr="006E68E7">
        <w:rPr>
          <w:color w:val="000000"/>
          <w:sz w:val="28"/>
          <w:szCs w:val="28"/>
          <w:lang w:val="ru-RU"/>
        </w:rPr>
        <w:t xml:space="preserve">3.6.3. </w:t>
      </w:r>
      <w:proofErr w:type="gramStart"/>
      <w:r w:rsidRPr="006E68E7">
        <w:rPr>
          <w:color w:val="000000"/>
          <w:sz w:val="28"/>
          <w:szCs w:val="28"/>
          <w:lang w:val="ru-RU"/>
        </w:rPr>
        <w:t>При наличии у органа муниципального контроля сведений о готовящихся нарушениях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w:t>
      </w:r>
      <w:proofErr w:type="gramEnd"/>
      <w:r w:rsidRPr="006E68E7">
        <w:rPr>
          <w:color w:val="000000"/>
          <w:sz w:val="28"/>
          <w:szCs w:val="28"/>
          <w:lang w:val="ru-RU"/>
        </w:rPr>
        <w:t xml:space="preserve">, </w:t>
      </w:r>
      <w:proofErr w:type="gramStart"/>
      <w:r w:rsidRPr="006E68E7">
        <w:rPr>
          <w:color w:val="000000"/>
          <w:sz w:val="28"/>
          <w:szCs w:val="28"/>
          <w:lang w:val="ru-RU"/>
        </w:rPr>
        <w:t xml:space="preserve">окружающей среде, объектам культурного наследия </w:t>
      </w:r>
      <w:r w:rsidRPr="006E68E7">
        <w:rPr>
          <w:color w:val="000000"/>
          <w:sz w:val="28"/>
          <w:szCs w:val="28"/>
          <w:lang w:val="ru-RU"/>
        </w:rPr>
        <w:lastRenderedPageBreak/>
        <w:t>(памятникам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w:t>
      </w:r>
      <w:proofErr w:type="gramEnd"/>
    </w:p>
    <w:p w:rsidR="006E68E7" w:rsidRPr="006E68E7" w:rsidRDefault="006E68E7" w:rsidP="006E68E7">
      <w:pPr>
        <w:spacing w:line="0" w:lineRule="atLeast"/>
        <w:ind w:firstLine="709"/>
        <w:jc w:val="both"/>
        <w:rPr>
          <w:rStyle w:val="a9"/>
          <w:color w:val="000000"/>
          <w:sz w:val="28"/>
          <w:szCs w:val="28"/>
          <w:lang w:val="ru-RU"/>
        </w:rPr>
      </w:pPr>
      <w:r w:rsidRPr="006E68E7">
        <w:rPr>
          <w:color w:val="000000"/>
          <w:sz w:val="28"/>
          <w:szCs w:val="28"/>
          <w:lang w:val="ru-RU"/>
        </w:rPr>
        <w:t xml:space="preserve">3.6.4. </w:t>
      </w:r>
      <w:r w:rsidRPr="006E68E7">
        <w:rPr>
          <w:rStyle w:val="a9"/>
          <w:color w:val="000000"/>
          <w:sz w:val="28"/>
          <w:szCs w:val="28"/>
          <w:lang w:val="ru-RU"/>
        </w:rPr>
        <w:t>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t xml:space="preserve">3.6.5. </w:t>
      </w:r>
      <w:r w:rsidRPr="006E68E7">
        <w:rPr>
          <w:rStyle w:val="a9"/>
          <w:color w:val="000000"/>
          <w:sz w:val="28"/>
          <w:szCs w:val="28"/>
          <w:lang w:val="ru-RU"/>
        </w:rPr>
        <w:t>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w:t>
      </w:r>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t xml:space="preserve">3.6.6. </w:t>
      </w:r>
      <w:r w:rsidRPr="006E68E7">
        <w:rPr>
          <w:rStyle w:val="a9"/>
          <w:color w:val="000000"/>
          <w:sz w:val="28"/>
          <w:szCs w:val="28"/>
          <w:lang w:val="ru-RU"/>
        </w:rPr>
        <w:t>В предостережении указываются: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наименование органа муниципального контроля, который направляет предостережение;</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дата и номер предостережения;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наименование юридического лица, фамилия, имя, отчество (при наличии) индивидуального предпринимателя;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срок для направления юридическим лицом, индивидуальным предпринимателем уведомления об исполнении предостережения не менее 60 дней со дня направления предостережения;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t xml:space="preserve">3.6.7. </w:t>
      </w:r>
      <w:r w:rsidRPr="006E68E7">
        <w:rPr>
          <w:rStyle w:val="a9"/>
          <w:color w:val="000000"/>
          <w:sz w:val="28"/>
          <w:szCs w:val="28"/>
          <w:lang w:val="ru-RU"/>
        </w:rPr>
        <w:t>Предостережение не может содержать требования о предоставлении юридическим лицом, индивидуальным предпринимателем сведений и документов;</w:t>
      </w:r>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lastRenderedPageBreak/>
        <w:t xml:space="preserve">3.6.8. </w:t>
      </w:r>
      <w:proofErr w:type="gramStart"/>
      <w:r w:rsidRPr="006E68E7">
        <w:rPr>
          <w:rStyle w:val="a9"/>
          <w:color w:val="000000"/>
          <w:sz w:val="28"/>
          <w:szCs w:val="28"/>
          <w:lang w:val="ru-RU"/>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w:t>
      </w:r>
      <w:proofErr w:type="gramEnd"/>
      <w:r w:rsidRPr="006E68E7">
        <w:rPr>
          <w:rStyle w:val="a9"/>
          <w:color w:val="000000"/>
          <w:sz w:val="28"/>
          <w:szCs w:val="28"/>
          <w:lang w:val="ru-RU"/>
        </w:rPr>
        <w:t xml:space="preserve"> </w:t>
      </w:r>
      <w:proofErr w:type="gramStart"/>
      <w:r w:rsidRPr="006E68E7">
        <w:rPr>
          <w:rStyle w:val="a9"/>
          <w:color w:val="000000"/>
          <w:sz w:val="28"/>
          <w:szCs w:val="28"/>
          <w:lang w:val="ru-RU"/>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roofErr w:type="gramEnd"/>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t xml:space="preserve">3.6.9. </w:t>
      </w:r>
      <w:r w:rsidRPr="006E68E7">
        <w:rPr>
          <w:rStyle w:val="a9"/>
          <w:color w:val="000000"/>
          <w:sz w:val="28"/>
          <w:szCs w:val="28"/>
          <w:lang w:val="ru-RU"/>
        </w:rPr>
        <w:t>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котором указывается: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наименование юридического лица, фамилия, имя, отчество (при наличии) индивидуального предпринимателя;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идентификационный номер налогоплательщика - юридического лица, индивидуального предпринимателя;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дата и номер предостережения, направленного в адрес юридического лица, индивидуального предпринимателя;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t xml:space="preserve">3.6.10. </w:t>
      </w:r>
      <w:r w:rsidRPr="006E68E7">
        <w:rPr>
          <w:rStyle w:val="a9"/>
          <w:color w:val="000000"/>
          <w:sz w:val="28"/>
          <w:szCs w:val="28"/>
          <w:lang w:val="ru-RU"/>
        </w:rPr>
        <w:t>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в порядке, установленном пунктом 3.7.11 настоящего Регламента.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lastRenderedPageBreak/>
        <w:t xml:space="preserve">3.6.11. </w:t>
      </w:r>
      <w:r w:rsidRPr="006E68E7">
        <w:rPr>
          <w:rStyle w:val="a9"/>
          <w:color w:val="000000"/>
          <w:sz w:val="28"/>
          <w:szCs w:val="28"/>
          <w:lang w:val="ru-RU"/>
        </w:rPr>
        <w:t>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В уведомлении об исполнении предостережения указываются: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наименование юридического лица, фамилия, имя, отчество (при наличии) индивидуального предпринимателя;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идентификационный номер налогоплательщика - юридического лица, индивидуального предпринимателя;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дата и номер предостережения, направленного в адрес юридического лица, индивидуального предпринимателя;</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6E68E7" w:rsidRPr="006E68E7" w:rsidRDefault="006E68E7" w:rsidP="006E68E7">
      <w:pPr>
        <w:spacing w:line="0" w:lineRule="atLeast"/>
        <w:ind w:firstLine="708"/>
        <w:jc w:val="both"/>
        <w:rPr>
          <w:rStyle w:val="a9"/>
          <w:color w:val="000000"/>
          <w:sz w:val="28"/>
          <w:szCs w:val="28"/>
          <w:lang w:val="ru-RU"/>
        </w:rPr>
      </w:pPr>
      <w:r w:rsidRPr="006E68E7">
        <w:rPr>
          <w:rStyle w:val="a9"/>
          <w:color w:val="000000"/>
          <w:sz w:val="28"/>
          <w:szCs w:val="28"/>
          <w:lang w:val="ru-RU"/>
        </w:rPr>
        <w:t>Уведомление направляется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муниципального контроля, либо иными указанными в предостережении способами;</w:t>
      </w:r>
    </w:p>
    <w:p w:rsidR="006E68E7" w:rsidRPr="006E68E7" w:rsidRDefault="006E68E7" w:rsidP="006E68E7">
      <w:pPr>
        <w:spacing w:line="0" w:lineRule="atLeast"/>
        <w:ind w:firstLine="708"/>
        <w:jc w:val="both"/>
        <w:rPr>
          <w:rStyle w:val="a9"/>
          <w:color w:val="000000"/>
          <w:sz w:val="28"/>
          <w:szCs w:val="28"/>
          <w:lang w:val="ru-RU"/>
        </w:rPr>
      </w:pPr>
      <w:r w:rsidRPr="006E68E7">
        <w:rPr>
          <w:color w:val="000000"/>
          <w:sz w:val="28"/>
          <w:szCs w:val="28"/>
          <w:lang w:val="ru-RU"/>
        </w:rPr>
        <w:t xml:space="preserve">3.6.12. </w:t>
      </w:r>
      <w:r w:rsidRPr="006E68E7">
        <w:rPr>
          <w:rStyle w:val="a9"/>
          <w:color w:val="000000"/>
          <w:sz w:val="28"/>
          <w:szCs w:val="28"/>
          <w:lang w:val="ru-RU"/>
        </w:rPr>
        <w:t>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 xml:space="preserve">3.6.13. Критерием принятия решения по административной процедуре является  </w:t>
      </w:r>
      <w:proofErr w:type="gramStart"/>
      <w:r w:rsidRPr="006E68E7">
        <w:rPr>
          <w:color w:val="000000"/>
          <w:sz w:val="28"/>
          <w:szCs w:val="28"/>
          <w:lang w:val="ru-RU"/>
        </w:rPr>
        <w:t>наличии</w:t>
      </w:r>
      <w:proofErr w:type="gramEnd"/>
      <w:r w:rsidRPr="006E68E7">
        <w:rPr>
          <w:color w:val="000000"/>
          <w:sz w:val="28"/>
          <w:szCs w:val="28"/>
          <w:lang w:val="ru-RU"/>
        </w:rPr>
        <w:t xml:space="preserve"> у органа муниципального контроля сведений о готовящихся нарушениях.</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3.6.14. Результатом административной процедуры является  выдача  предостережения о недопустимости нарушения обязательных требований.</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3.6.15. Способом фиксации результата административной процедуры является регистрация в журнале исходящей корреспонденции.</w:t>
      </w:r>
    </w:p>
    <w:p w:rsidR="006E68E7" w:rsidRPr="006E68E7" w:rsidRDefault="006E68E7" w:rsidP="006E68E7">
      <w:pPr>
        <w:spacing w:line="0" w:lineRule="atLeast"/>
        <w:ind w:firstLine="540"/>
        <w:jc w:val="both"/>
        <w:rPr>
          <w:color w:val="000000"/>
          <w:sz w:val="28"/>
          <w:szCs w:val="28"/>
          <w:lang w:val="ru-RU"/>
        </w:rPr>
      </w:pPr>
      <w:r w:rsidRPr="006E68E7">
        <w:rPr>
          <w:color w:val="000000"/>
          <w:sz w:val="28"/>
          <w:szCs w:val="28"/>
          <w:lang w:val="ru-RU"/>
        </w:rPr>
        <w:t>3.16. Сведения о должностном лице, ответвленном за выполнение административной процедуры – уполномоченное должностное лицо, в соответствии с приказом (распоряжением).</w:t>
      </w:r>
    </w:p>
    <w:p w:rsidR="006E68E7" w:rsidRPr="006E68E7" w:rsidRDefault="006E68E7" w:rsidP="006E68E7">
      <w:pPr>
        <w:autoSpaceDE w:val="0"/>
        <w:spacing w:line="0" w:lineRule="atLeast"/>
        <w:ind w:firstLine="720"/>
        <w:jc w:val="both"/>
        <w:rPr>
          <w:color w:val="000000"/>
          <w:sz w:val="28"/>
          <w:szCs w:val="28"/>
          <w:lang w:val="ru-RU"/>
        </w:rPr>
      </w:pPr>
    </w:p>
    <w:p w:rsidR="006E68E7" w:rsidRPr="006E68E7" w:rsidRDefault="006E68E7" w:rsidP="006E68E7">
      <w:pPr>
        <w:autoSpaceDE w:val="0"/>
        <w:spacing w:line="0" w:lineRule="atLeast"/>
        <w:jc w:val="center"/>
        <w:rPr>
          <w:b/>
          <w:color w:val="000000"/>
          <w:sz w:val="28"/>
          <w:szCs w:val="28"/>
          <w:lang w:val="ru-RU"/>
        </w:rPr>
      </w:pPr>
      <w:r w:rsidRPr="006E68E7">
        <w:rPr>
          <w:b/>
          <w:color w:val="000000"/>
          <w:sz w:val="28"/>
          <w:szCs w:val="28"/>
          <w:lang w:val="ru-RU"/>
        </w:rPr>
        <w:t xml:space="preserve">4. Порядок и формы </w:t>
      </w:r>
      <w:proofErr w:type="gramStart"/>
      <w:r w:rsidRPr="006E68E7">
        <w:rPr>
          <w:b/>
          <w:color w:val="000000"/>
          <w:sz w:val="28"/>
          <w:szCs w:val="28"/>
          <w:lang w:val="ru-RU"/>
        </w:rPr>
        <w:t>контроля за</w:t>
      </w:r>
      <w:proofErr w:type="gramEnd"/>
      <w:r w:rsidRPr="006E68E7">
        <w:rPr>
          <w:b/>
          <w:color w:val="000000"/>
          <w:sz w:val="28"/>
          <w:szCs w:val="28"/>
          <w:lang w:val="ru-RU"/>
        </w:rPr>
        <w:t xml:space="preserve"> осуществлением муниципального контроля </w:t>
      </w:r>
    </w:p>
    <w:p w:rsidR="006E68E7" w:rsidRPr="00F17B73" w:rsidRDefault="006E68E7" w:rsidP="006E68E7">
      <w:pPr>
        <w:pStyle w:val="ConsPlusNormal"/>
        <w:spacing w:line="0" w:lineRule="atLeast"/>
        <w:jc w:val="center"/>
        <w:rPr>
          <w:rFonts w:ascii="Times New Roman" w:hAnsi="Times New Roman" w:cs="Times New Roman"/>
          <w:color w:val="000000"/>
          <w:sz w:val="28"/>
          <w:szCs w:val="28"/>
        </w:rPr>
      </w:pPr>
      <w:r w:rsidRPr="00F17B73">
        <w:rPr>
          <w:rFonts w:ascii="Times New Roman" w:hAnsi="Times New Roman" w:cs="Times New Roman"/>
          <w:color w:val="000000"/>
          <w:sz w:val="28"/>
          <w:szCs w:val="28"/>
        </w:rPr>
        <w:t xml:space="preserve">         </w:t>
      </w:r>
    </w:p>
    <w:p w:rsidR="006E68E7" w:rsidRPr="006E68E7" w:rsidRDefault="006E68E7" w:rsidP="006E68E7">
      <w:pPr>
        <w:autoSpaceDE w:val="0"/>
        <w:spacing w:line="0" w:lineRule="atLeast"/>
        <w:jc w:val="both"/>
        <w:rPr>
          <w:color w:val="000000"/>
          <w:sz w:val="28"/>
          <w:szCs w:val="28"/>
          <w:lang w:val="ru-RU"/>
        </w:rPr>
      </w:pPr>
      <w:r w:rsidRPr="006E68E7">
        <w:rPr>
          <w:b/>
          <w:color w:val="000000"/>
          <w:sz w:val="28"/>
          <w:szCs w:val="28"/>
          <w:lang w:val="ru-RU"/>
        </w:rPr>
        <w:t xml:space="preserve"> </w:t>
      </w:r>
      <w:r w:rsidRPr="006E68E7">
        <w:rPr>
          <w:b/>
          <w:color w:val="000000"/>
          <w:sz w:val="28"/>
          <w:szCs w:val="28"/>
          <w:lang w:val="ru-RU"/>
        </w:rPr>
        <w:tab/>
      </w:r>
      <w:r w:rsidRPr="006E68E7">
        <w:rPr>
          <w:color w:val="000000"/>
          <w:sz w:val="28"/>
          <w:szCs w:val="28"/>
          <w:lang w:val="ru-RU"/>
        </w:rPr>
        <w:t xml:space="preserve">4.1. Порядок осуществления текущего </w:t>
      </w:r>
      <w:proofErr w:type="gramStart"/>
      <w:r w:rsidRPr="006E68E7">
        <w:rPr>
          <w:color w:val="000000"/>
          <w:sz w:val="28"/>
          <w:szCs w:val="28"/>
          <w:lang w:val="ru-RU"/>
        </w:rPr>
        <w:t>контроля за</w:t>
      </w:r>
      <w:proofErr w:type="gramEnd"/>
      <w:r w:rsidRPr="006E68E7">
        <w:rPr>
          <w:color w:val="000000"/>
          <w:sz w:val="28"/>
          <w:szCs w:val="28"/>
          <w:lang w:val="ru-RU"/>
        </w:rPr>
        <w:t xml:space="preserve"> соблюдением и исполнением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6E68E7" w:rsidRPr="006E68E7" w:rsidRDefault="006E68E7" w:rsidP="006E68E7">
      <w:pPr>
        <w:tabs>
          <w:tab w:val="left" w:pos="709"/>
        </w:tabs>
        <w:spacing w:line="0" w:lineRule="atLeast"/>
        <w:ind w:firstLine="720"/>
        <w:jc w:val="both"/>
        <w:rPr>
          <w:color w:val="000000"/>
          <w:sz w:val="28"/>
          <w:szCs w:val="28"/>
          <w:lang w:val="ru-RU"/>
        </w:rPr>
      </w:pPr>
    </w:p>
    <w:p w:rsidR="006E68E7" w:rsidRPr="006E68E7" w:rsidRDefault="006E68E7" w:rsidP="006E68E7">
      <w:pPr>
        <w:spacing w:line="0" w:lineRule="atLeast"/>
        <w:jc w:val="both"/>
        <w:rPr>
          <w:color w:val="000000"/>
          <w:sz w:val="28"/>
          <w:szCs w:val="28"/>
          <w:lang w:val="ru-RU"/>
        </w:rPr>
      </w:pPr>
      <w:r w:rsidRPr="006E68E7">
        <w:rPr>
          <w:color w:val="000000"/>
          <w:sz w:val="28"/>
          <w:szCs w:val="28"/>
          <w:lang w:val="ru-RU"/>
        </w:rPr>
        <w:lastRenderedPageBreak/>
        <w:tab/>
        <w:t xml:space="preserve">4.1.1. Текущий </w:t>
      </w:r>
      <w:proofErr w:type="gramStart"/>
      <w:r w:rsidRPr="006E68E7">
        <w:rPr>
          <w:color w:val="000000"/>
          <w:sz w:val="28"/>
          <w:szCs w:val="28"/>
          <w:lang w:val="ru-RU"/>
        </w:rPr>
        <w:t>контроль за</w:t>
      </w:r>
      <w:proofErr w:type="gramEnd"/>
      <w:r w:rsidRPr="006E68E7">
        <w:rPr>
          <w:color w:val="000000"/>
          <w:sz w:val="28"/>
          <w:szCs w:val="28"/>
          <w:lang w:val="ru-RU"/>
        </w:rPr>
        <w:t xml:space="preserve">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руководителем Уполномоченного органа.</w:t>
      </w:r>
    </w:p>
    <w:p w:rsidR="006E68E7" w:rsidRPr="006E68E7" w:rsidRDefault="006E68E7" w:rsidP="006E68E7">
      <w:pPr>
        <w:autoSpaceDE w:val="0"/>
        <w:spacing w:line="0" w:lineRule="atLeast"/>
        <w:jc w:val="both"/>
        <w:rPr>
          <w:color w:val="000000"/>
          <w:sz w:val="28"/>
          <w:szCs w:val="28"/>
          <w:lang w:val="ru-RU"/>
        </w:rPr>
      </w:pPr>
      <w:r w:rsidRPr="006E68E7">
        <w:rPr>
          <w:color w:val="000000"/>
          <w:sz w:val="28"/>
          <w:szCs w:val="28"/>
          <w:lang w:val="ru-RU"/>
        </w:rPr>
        <w:tab/>
        <w:t xml:space="preserve">4.1.2. Руководитель Уполномоченного органа осуществляет оперативный </w:t>
      </w:r>
      <w:proofErr w:type="gramStart"/>
      <w:r w:rsidRPr="006E68E7">
        <w:rPr>
          <w:color w:val="000000"/>
          <w:sz w:val="28"/>
          <w:szCs w:val="28"/>
          <w:lang w:val="ru-RU"/>
        </w:rPr>
        <w:t>контроль за</w:t>
      </w:r>
      <w:proofErr w:type="gramEnd"/>
      <w:r w:rsidRPr="006E68E7">
        <w:rPr>
          <w:color w:val="000000"/>
          <w:sz w:val="28"/>
          <w:szCs w:val="28"/>
          <w:lang w:val="ru-RU"/>
        </w:rPr>
        <w:t xml:space="preserve"> действиями должностных лиц  Уполномоченного органа. </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4.1.3.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w:t>
      </w:r>
    </w:p>
    <w:p w:rsidR="006E68E7" w:rsidRPr="006E68E7" w:rsidRDefault="006E68E7" w:rsidP="006E68E7">
      <w:pPr>
        <w:tabs>
          <w:tab w:val="left" w:pos="1080"/>
          <w:tab w:val="left" w:pos="1260"/>
        </w:tabs>
        <w:spacing w:line="0" w:lineRule="atLeast"/>
        <w:ind w:firstLine="709"/>
        <w:jc w:val="both"/>
        <w:rPr>
          <w:color w:val="000000"/>
          <w:sz w:val="28"/>
          <w:szCs w:val="28"/>
          <w:lang w:val="ru-RU"/>
        </w:rPr>
      </w:pPr>
      <w:r w:rsidRPr="006E68E7">
        <w:rPr>
          <w:color w:val="000000"/>
          <w:sz w:val="28"/>
          <w:szCs w:val="28"/>
          <w:lang w:val="ru-RU"/>
        </w:rPr>
        <w:t>4.1.4. Периодичность осуществления текущего контроля устанавливается Руководителем Уполномоченного органа.</w:t>
      </w:r>
    </w:p>
    <w:p w:rsidR="006E68E7" w:rsidRPr="00F17B73" w:rsidRDefault="006E68E7" w:rsidP="006E68E7">
      <w:pPr>
        <w:pStyle w:val="ConsPlusNormal"/>
        <w:spacing w:line="0" w:lineRule="atLeast"/>
        <w:ind w:firstLine="709"/>
        <w:jc w:val="both"/>
        <w:rPr>
          <w:rFonts w:ascii="Times New Roman" w:hAnsi="Times New Roman" w:cs="Times New Roman"/>
          <w:b/>
          <w:bCs/>
          <w:color w:val="000000"/>
          <w:sz w:val="28"/>
          <w:szCs w:val="28"/>
        </w:rPr>
      </w:pP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 xml:space="preserve">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6E68E7">
        <w:rPr>
          <w:color w:val="000000"/>
          <w:sz w:val="28"/>
          <w:szCs w:val="28"/>
          <w:lang w:val="ru-RU"/>
        </w:rPr>
        <w:t>контроля за</w:t>
      </w:r>
      <w:proofErr w:type="gramEnd"/>
      <w:r w:rsidRPr="006E68E7">
        <w:rPr>
          <w:color w:val="000000"/>
          <w:sz w:val="28"/>
          <w:szCs w:val="28"/>
          <w:lang w:val="ru-RU"/>
        </w:rPr>
        <w:t xml:space="preserve"> полнотой и качеством осуществления муниципального контроля</w:t>
      </w:r>
    </w:p>
    <w:p w:rsidR="006E68E7" w:rsidRPr="00F17B73" w:rsidRDefault="006E68E7" w:rsidP="006E68E7">
      <w:pPr>
        <w:pStyle w:val="ConsPlusNormal"/>
        <w:spacing w:line="0" w:lineRule="atLeast"/>
        <w:ind w:firstLine="709"/>
        <w:jc w:val="both"/>
        <w:rPr>
          <w:rFonts w:ascii="Times New Roman" w:hAnsi="Times New Roman" w:cs="Times New Roman"/>
          <w:color w:val="000000"/>
          <w:sz w:val="28"/>
          <w:szCs w:val="28"/>
        </w:rPr>
      </w:pP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 xml:space="preserve">4.2.1. Для осуществления </w:t>
      </w:r>
      <w:proofErr w:type="gramStart"/>
      <w:r w:rsidRPr="006E68E7">
        <w:rPr>
          <w:color w:val="000000"/>
          <w:sz w:val="28"/>
          <w:szCs w:val="28"/>
          <w:lang w:val="ru-RU"/>
        </w:rPr>
        <w:t>контроля за</w:t>
      </w:r>
      <w:proofErr w:type="gramEnd"/>
      <w:r w:rsidRPr="006E68E7">
        <w:rPr>
          <w:color w:val="000000"/>
          <w:sz w:val="28"/>
          <w:szCs w:val="28"/>
          <w:lang w:val="ru-RU"/>
        </w:rPr>
        <w:t xml:space="preserve"> полнотой и качеством исполнения муниципальной функции в Уполномоченном органе проводятся плановые и внеплановые проверки исполнения муниципальной функции.</w:t>
      </w:r>
    </w:p>
    <w:p w:rsidR="006E68E7" w:rsidRPr="00F17B73" w:rsidRDefault="006E68E7" w:rsidP="006E68E7">
      <w:pPr>
        <w:pStyle w:val="ConsPlusNormal"/>
        <w:widowControl/>
        <w:spacing w:line="0" w:lineRule="atLeast"/>
        <w:ind w:firstLine="709"/>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4.2.2.Решение об осуществлении плановых и внеплановых проверок полноты и качества исполнения муниципальной функции принимается Руководителем Уполномоченного органа.</w:t>
      </w:r>
    </w:p>
    <w:p w:rsidR="006E68E7" w:rsidRPr="00F17B73" w:rsidRDefault="006E68E7" w:rsidP="006E68E7">
      <w:pPr>
        <w:pStyle w:val="ConsPlusNormal"/>
        <w:widowControl/>
        <w:spacing w:line="0" w:lineRule="atLeast"/>
        <w:ind w:firstLine="709"/>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4.2.4. Проверка полноты и качества исполнения  муниципальной функции проводится на соответствие административного регламента.</w:t>
      </w:r>
    </w:p>
    <w:p w:rsidR="006E68E7" w:rsidRPr="006E68E7" w:rsidRDefault="006E68E7" w:rsidP="006E68E7">
      <w:pPr>
        <w:autoSpaceDE w:val="0"/>
        <w:spacing w:line="0" w:lineRule="atLeast"/>
        <w:ind w:firstLine="708"/>
        <w:jc w:val="both"/>
        <w:rPr>
          <w:color w:val="000000"/>
          <w:sz w:val="28"/>
          <w:szCs w:val="28"/>
          <w:lang w:val="ru-RU"/>
        </w:rPr>
      </w:pP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4.3. Ответственность должностных лиц органа местного самоуправления за решения и действия (бездействие), принимаемые (осуществляемые) ими в ходе осуществления муниципального контроля</w:t>
      </w:r>
    </w:p>
    <w:p w:rsidR="006E68E7" w:rsidRPr="006E68E7" w:rsidRDefault="006E68E7" w:rsidP="006E68E7">
      <w:pPr>
        <w:spacing w:line="0" w:lineRule="atLeast"/>
        <w:ind w:firstLine="709"/>
        <w:jc w:val="both"/>
        <w:rPr>
          <w:color w:val="000000"/>
          <w:sz w:val="28"/>
          <w:szCs w:val="28"/>
          <w:lang w:val="ru-RU"/>
        </w:rPr>
      </w:pPr>
    </w:p>
    <w:p w:rsidR="006E68E7" w:rsidRPr="006E68E7" w:rsidRDefault="006E68E7" w:rsidP="006E68E7">
      <w:pPr>
        <w:spacing w:line="0" w:lineRule="atLeast"/>
        <w:ind w:firstLine="709"/>
        <w:jc w:val="both"/>
        <w:rPr>
          <w:color w:val="000000"/>
          <w:sz w:val="28"/>
          <w:szCs w:val="28"/>
          <w:lang w:val="ru-RU"/>
        </w:rPr>
      </w:pPr>
      <w:r w:rsidRPr="006E68E7">
        <w:rPr>
          <w:color w:val="000000"/>
          <w:sz w:val="28"/>
          <w:szCs w:val="28"/>
          <w:lang w:val="ru-RU"/>
        </w:rPr>
        <w:t>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4.3.2.Персональная ответственность должностных лиц Уполномоченного органа закрепляется в их должностных инструкциях в соответствии с требованиями законодательства.</w:t>
      </w:r>
    </w:p>
    <w:p w:rsidR="006E68E7" w:rsidRPr="006E68E7" w:rsidRDefault="006E68E7" w:rsidP="006E68E7">
      <w:pPr>
        <w:spacing w:line="0" w:lineRule="atLeast"/>
        <w:ind w:firstLine="720"/>
        <w:jc w:val="both"/>
        <w:rPr>
          <w:b/>
          <w:bCs/>
          <w:color w:val="000000"/>
          <w:sz w:val="28"/>
          <w:szCs w:val="28"/>
          <w:lang w:val="ru-RU"/>
        </w:rPr>
      </w:pP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lastRenderedPageBreak/>
        <w:t xml:space="preserve">4.4. Положения, характеризующие требования к порядку и формам </w:t>
      </w:r>
      <w:proofErr w:type="gramStart"/>
      <w:r w:rsidRPr="006E68E7">
        <w:rPr>
          <w:color w:val="000000"/>
          <w:sz w:val="28"/>
          <w:szCs w:val="28"/>
          <w:lang w:val="ru-RU"/>
        </w:rPr>
        <w:t>контроля за</w:t>
      </w:r>
      <w:proofErr w:type="gramEnd"/>
      <w:r w:rsidRPr="006E68E7">
        <w:rPr>
          <w:color w:val="000000"/>
          <w:sz w:val="28"/>
          <w:szCs w:val="28"/>
          <w:lang w:val="ru-RU"/>
        </w:rPr>
        <w:t xml:space="preserve"> исполнением муниципальной функции, в том числе со стороны граждан, их объединений и организаций</w:t>
      </w:r>
    </w:p>
    <w:p w:rsidR="006E68E7" w:rsidRPr="00F17B73" w:rsidRDefault="006E68E7" w:rsidP="006E68E7">
      <w:pPr>
        <w:pStyle w:val="ConsPlusNormal"/>
        <w:spacing w:line="0" w:lineRule="atLeast"/>
        <w:ind w:firstLine="709"/>
        <w:jc w:val="both"/>
        <w:rPr>
          <w:rFonts w:ascii="Times New Roman" w:hAnsi="Times New Roman" w:cs="Times New Roman"/>
          <w:b/>
          <w:bCs/>
          <w:color w:val="000000"/>
          <w:sz w:val="28"/>
          <w:szCs w:val="28"/>
        </w:rPr>
      </w:pPr>
    </w:p>
    <w:p w:rsidR="006E68E7" w:rsidRPr="006E68E7" w:rsidRDefault="006E68E7" w:rsidP="006E68E7">
      <w:pPr>
        <w:spacing w:line="0" w:lineRule="atLeast"/>
        <w:ind w:firstLine="709"/>
        <w:jc w:val="both"/>
        <w:rPr>
          <w:color w:val="000000"/>
          <w:sz w:val="28"/>
          <w:szCs w:val="28"/>
          <w:lang w:val="ru-RU"/>
        </w:rPr>
      </w:pPr>
      <w:proofErr w:type="gramStart"/>
      <w:r w:rsidRPr="006E68E7">
        <w:rPr>
          <w:color w:val="000000"/>
          <w:sz w:val="28"/>
          <w:szCs w:val="28"/>
          <w:lang w:val="ru-RU"/>
        </w:rPr>
        <w:t>4.4.1.Граждане, их объединения и организации вправе направить письменное обращение в адрес Уполномоченного органа с просьбой о проведении проверки соблюдения и исполнения нормативных правовых актов Российской Федерации,  Курской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roofErr w:type="gramEnd"/>
    </w:p>
    <w:p w:rsidR="006E68E7" w:rsidRPr="006E68E7" w:rsidRDefault="006E68E7" w:rsidP="006E68E7">
      <w:pPr>
        <w:spacing w:line="0" w:lineRule="atLeast"/>
        <w:jc w:val="both"/>
        <w:rPr>
          <w:color w:val="000000"/>
          <w:sz w:val="28"/>
          <w:szCs w:val="28"/>
          <w:lang w:val="ru-RU"/>
        </w:rPr>
      </w:pPr>
    </w:p>
    <w:p w:rsidR="006E68E7" w:rsidRPr="006E68E7" w:rsidRDefault="006E68E7" w:rsidP="006E68E7">
      <w:pPr>
        <w:autoSpaceDE w:val="0"/>
        <w:spacing w:line="0" w:lineRule="atLeast"/>
        <w:jc w:val="center"/>
        <w:rPr>
          <w:b/>
          <w:bCs/>
          <w:color w:val="000000"/>
          <w:sz w:val="28"/>
          <w:szCs w:val="28"/>
          <w:lang w:val="ru-RU"/>
        </w:rPr>
      </w:pPr>
      <w:r w:rsidRPr="006E68E7">
        <w:rPr>
          <w:b/>
          <w:bCs/>
          <w:color w:val="000000"/>
          <w:sz w:val="28"/>
          <w:szCs w:val="28"/>
          <w:lang w:val="ru-RU"/>
        </w:rPr>
        <w:t>5. Досудебный (внесудебный) порядок обжалования решений и действий (бездействия) органов, осуществляющих муниципальный контроль, а также их должностных лиц</w:t>
      </w:r>
    </w:p>
    <w:p w:rsidR="006E68E7" w:rsidRPr="00F17B73" w:rsidRDefault="006E68E7" w:rsidP="006E68E7">
      <w:pPr>
        <w:pStyle w:val="1"/>
        <w:numPr>
          <w:ilvl w:val="0"/>
          <w:numId w:val="0"/>
        </w:numPr>
        <w:spacing w:before="0" w:after="0" w:line="0" w:lineRule="atLeast"/>
        <w:jc w:val="both"/>
        <w:rPr>
          <w:rFonts w:cs="Times New Roman"/>
          <w:b w:val="0"/>
          <w:bCs w:val="0"/>
          <w:color w:val="000000"/>
          <w:sz w:val="28"/>
          <w:szCs w:val="28"/>
        </w:rPr>
      </w:pPr>
    </w:p>
    <w:p w:rsidR="006E68E7" w:rsidRPr="006E68E7" w:rsidRDefault="006E68E7" w:rsidP="006E68E7">
      <w:pPr>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r w:rsidRPr="006E68E7">
        <w:rPr>
          <w:color w:val="000000"/>
          <w:sz w:val="28"/>
          <w:szCs w:val="28"/>
          <w:lang w:val="ru-RU"/>
        </w:rPr>
        <w:tab/>
        <w:t xml:space="preserve">5.1. </w:t>
      </w:r>
      <w:proofErr w:type="gramStart"/>
      <w:r w:rsidRPr="006E68E7">
        <w:rPr>
          <w:color w:val="000000"/>
          <w:sz w:val="28"/>
          <w:szCs w:val="28"/>
          <w:lang w:val="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 (далее - жалоба)</w:t>
      </w:r>
      <w:proofErr w:type="gramEnd"/>
    </w:p>
    <w:p w:rsidR="006E68E7" w:rsidRPr="006E68E7" w:rsidRDefault="006E68E7" w:rsidP="006E68E7">
      <w:pPr>
        <w:tabs>
          <w:tab w:val="left" w:pos="720"/>
        </w:tabs>
        <w:spacing w:line="0" w:lineRule="atLeast"/>
        <w:ind w:firstLine="720"/>
        <w:jc w:val="both"/>
        <w:rPr>
          <w:color w:val="000000"/>
          <w:sz w:val="28"/>
          <w:szCs w:val="28"/>
          <w:lang w:val="ru-RU"/>
        </w:rPr>
      </w:pPr>
    </w:p>
    <w:p w:rsidR="006E68E7" w:rsidRPr="00F17B73" w:rsidRDefault="006E68E7" w:rsidP="006E68E7">
      <w:pPr>
        <w:pStyle w:val="ConsPlusNormal"/>
        <w:spacing w:line="0" w:lineRule="atLeast"/>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ab/>
        <w:t xml:space="preserve">5.1.1. Гражданин имеет право обжаловать в досудебном порядке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6E68E7" w:rsidRPr="00F17B73" w:rsidRDefault="006E68E7" w:rsidP="006E68E7">
      <w:pPr>
        <w:pStyle w:val="ConsPlusNormal"/>
        <w:spacing w:line="0" w:lineRule="atLeast"/>
        <w:jc w:val="both"/>
        <w:rPr>
          <w:rFonts w:ascii="Times New Roman" w:hAnsi="Times New Roman" w:cs="Times New Roman"/>
          <w:color w:val="000000"/>
          <w:sz w:val="28"/>
          <w:szCs w:val="28"/>
        </w:rPr>
      </w:pPr>
    </w:p>
    <w:p w:rsidR="006E68E7" w:rsidRPr="00F17B73" w:rsidRDefault="006E68E7" w:rsidP="006E68E7">
      <w:pPr>
        <w:pStyle w:val="ConsPlusNormal"/>
        <w:spacing w:line="0" w:lineRule="atLeast"/>
        <w:jc w:val="both"/>
        <w:rPr>
          <w:rFonts w:ascii="Times New Roman" w:hAnsi="Times New Roman" w:cs="Times New Roman"/>
          <w:b/>
          <w:bCs/>
          <w:color w:val="000000"/>
          <w:sz w:val="28"/>
          <w:szCs w:val="28"/>
        </w:rPr>
      </w:pPr>
      <w:r w:rsidRPr="00F17B73">
        <w:rPr>
          <w:rFonts w:ascii="Times New Roman" w:hAnsi="Times New Roman" w:cs="Times New Roman"/>
          <w:b/>
          <w:color w:val="000000"/>
          <w:sz w:val="28"/>
          <w:szCs w:val="28"/>
        </w:rPr>
        <w:tab/>
      </w:r>
      <w:r w:rsidRPr="00F17B73">
        <w:rPr>
          <w:rFonts w:ascii="Times New Roman" w:hAnsi="Times New Roman" w:cs="Times New Roman"/>
          <w:b/>
          <w:bCs/>
          <w:color w:val="000000"/>
          <w:sz w:val="28"/>
          <w:szCs w:val="28"/>
        </w:rPr>
        <w:t>5.2. Предмет досудебного (внесудебного) обжалования</w:t>
      </w: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5.2.1.Предметом досудебного (внесудебного)  обжалования является действия (бездействия) и решения Уполномоченного органа, должностных лиц Уполномоченного органа.</w:t>
      </w:r>
    </w:p>
    <w:p w:rsidR="006E68E7" w:rsidRPr="006E68E7" w:rsidRDefault="006E68E7" w:rsidP="006E68E7">
      <w:pPr>
        <w:autoSpaceDE w:val="0"/>
        <w:spacing w:line="0" w:lineRule="atLeast"/>
        <w:ind w:firstLine="540"/>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r w:rsidRPr="006E68E7">
        <w:rPr>
          <w:color w:val="000000"/>
          <w:sz w:val="28"/>
          <w:szCs w:val="28"/>
          <w:lang w:val="ru-RU"/>
        </w:rPr>
        <w:tab/>
        <w:t>5.3. Исчерпывающий перечень оснований для приостановления рассмотрения жалобы и случаев, в которых ответ на жалобу не дается</w:t>
      </w:r>
    </w:p>
    <w:p w:rsidR="006E68E7" w:rsidRPr="00F17B73" w:rsidRDefault="006E68E7" w:rsidP="006E68E7">
      <w:pPr>
        <w:pStyle w:val="ConsPlusNormal"/>
        <w:spacing w:line="0" w:lineRule="atLeast"/>
        <w:ind w:firstLine="708"/>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 xml:space="preserve">5.3.1. Основания для приостановления рассмотрения обращения отсутствуют. </w:t>
      </w:r>
    </w:p>
    <w:p w:rsidR="006E68E7" w:rsidRPr="00F17B73" w:rsidRDefault="006E68E7" w:rsidP="006E68E7">
      <w:pPr>
        <w:pStyle w:val="materialtext1"/>
        <w:spacing w:before="0" w:after="0" w:line="0" w:lineRule="atLeast"/>
        <w:ind w:firstLine="708"/>
        <w:jc w:val="both"/>
        <w:rPr>
          <w:rFonts w:cs="Times New Roman"/>
          <w:color w:val="000000"/>
          <w:sz w:val="28"/>
          <w:szCs w:val="28"/>
        </w:rPr>
      </w:pPr>
      <w:r w:rsidRPr="00F17B73">
        <w:rPr>
          <w:rFonts w:cs="Times New Roman"/>
          <w:color w:val="000000"/>
          <w:sz w:val="28"/>
          <w:szCs w:val="28"/>
        </w:rPr>
        <w:t xml:space="preserve">Порядок рассмотрения отдельных обращений: </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5.3.2.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в письменном обращении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lastRenderedPageBreak/>
        <w:t>5.3.4. Должностное лицо Уполномоченного органа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5.3.5.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6E68E7" w:rsidRPr="006E68E7" w:rsidRDefault="006E68E7" w:rsidP="006E68E7">
      <w:pPr>
        <w:autoSpaceDE w:val="0"/>
        <w:spacing w:line="0" w:lineRule="atLeast"/>
        <w:ind w:firstLine="720"/>
        <w:jc w:val="both"/>
        <w:rPr>
          <w:color w:val="000000"/>
          <w:sz w:val="28"/>
          <w:szCs w:val="28"/>
          <w:lang w:val="ru-RU"/>
        </w:rPr>
      </w:pPr>
      <w:r w:rsidRPr="006E68E7">
        <w:rPr>
          <w:color w:val="000000"/>
          <w:sz w:val="28"/>
          <w:szCs w:val="28"/>
          <w:lang w:val="ru-RU"/>
        </w:rPr>
        <w:t>5.3.6.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Уполномоченный орган или соответствующему должностному лицу Уполномоченного органа.</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5.3.7. </w:t>
      </w:r>
      <w:proofErr w:type="gramStart"/>
      <w:r w:rsidRPr="006E68E7">
        <w:rPr>
          <w:color w:val="000000"/>
          <w:sz w:val="28"/>
          <w:szCs w:val="28"/>
          <w:lang w:val="ru-RU"/>
        </w:rPr>
        <w:t>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w:t>
      </w:r>
      <w:proofErr w:type="gramEnd"/>
      <w:r w:rsidRPr="006E68E7">
        <w:rPr>
          <w:color w:val="000000"/>
          <w:sz w:val="28"/>
          <w:szCs w:val="28"/>
          <w:lang w:val="ru-RU"/>
        </w:rPr>
        <w:t xml:space="preserve">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5.3.8. В случае</w:t>
      </w:r>
      <w:proofErr w:type="gramStart"/>
      <w:r w:rsidRPr="006E68E7">
        <w:rPr>
          <w:color w:val="000000"/>
          <w:sz w:val="28"/>
          <w:szCs w:val="28"/>
          <w:lang w:val="ru-RU"/>
        </w:rPr>
        <w:t>,</w:t>
      </w:r>
      <w:proofErr w:type="gramEnd"/>
      <w:r w:rsidRPr="006E68E7">
        <w:rPr>
          <w:color w:val="000000"/>
          <w:sz w:val="28"/>
          <w:szCs w:val="28"/>
          <w:lang w:val="ru-RU"/>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6E68E7" w:rsidRPr="006E68E7" w:rsidRDefault="006E68E7" w:rsidP="006E68E7">
      <w:pPr>
        <w:autoSpaceDE w:val="0"/>
        <w:spacing w:line="0" w:lineRule="atLeast"/>
        <w:ind w:firstLine="720"/>
        <w:jc w:val="both"/>
        <w:rPr>
          <w:b/>
          <w:color w:val="000000"/>
          <w:sz w:val="28"/>
          <w:szCs w:val="28"/>
          <w:lang w:val="ru-RU"/>
        </w:rPr>
      </w:pPr>
    </w:p>
    <w:p w:rsidR="006E68E7" w:rsidRPr="00F17B73" w:rsidRDefault="006E68E7" w:rsidP="006E68E7">
      <w:pPr>
        <w:pStyle w:val="ConsPlusNormal"/>
        <w:widowControl/>
        <w:spacing w:line="0" w:lineRule="atLeast"/>
        <w:jc w:val="both"/>
        <w:rPr>
          <w:rFonts w:ascii="Times New Roman" w:hAnsi="Times New Roman" w:cs="Times New Roman"/>
          <w:color w:val="000000"/>
          <w:sz w:val="28"/>
          <w:szCs w:val="28"/>
        </w:rPr>
      </w:pPr>
      <w:r w:rsidRPr="00F17B73">
        <w:rPr>
          <w:rFonts w:ascii="Times New Roman" w:hAnsi="Times New Roman" w:cs="Times New Roman"/>
          <w:b/>
          <w:color w:val="000000"/>
          <w:sz w:val="28"/>
          <w:szCs w:val="28"/>
        </w:rPr>
        <w:tab/>
      </w:r>
      <w:r w:rsidRPr="00F17B73">
        <w:rPr>
          <w:rFonts w:ascii="Times New Roman" w:hAnsi="Times New Roman" w:cs="Times New Roman"/>
          <w:color w:val="000000"/>
          <w:sz w:val="28"/>
          <w:szCs w:val="28"/>
        </w:rPr>
        <w:t>5.4. Основания для начала процедуры досудебного (внесудебного) обжалования</w:t>
      </w:r>
    </w:p>
    <w:p w:rsidR="006E68E7" w:rsidRPr="00F17B73" w:rsidRDefault="006E68E7" w:rsidP="006E68E7">
      <w:pPr>
        <w:pStyle w:val="ConsPlusNormal"/>
        <w:widowControl/>
        <w:spacing w:line="0" w:lineRule="atLeast"/>
        <w:jc w:val="both"/>
        <w:rPr>
          <w:rFonts w:ascii="Times New Roman" w:hAnsi="Times New Roman" w:cs="Times New Roman"/>
          <w:color w:val="000000"/>
          <w:sz w:val="28"/>
          <w:szCs w:val="28"/>
        </w:rPr>
      </w:pPr>
    </w:p>
    <w:p w:rsidR="006E68E7" w:rsidRPr="006E68E7" w:rsidRDefault="006E68E7" w:rsidP="006E68E7">
      <w:pPr>
        <w:tabs>
          <w:tab w:val="left" w:pos="720"/>
        </w:tabs>
        <w:spacing w:line="0" w:lineRule="atLeast"/>
        <w:ind w:firstLine="720"/>
        <w:jc w:val="both"/>
        <w:rPr>
          <w:color w:val="000000"/>
          <w:sz w:val="28"/>
          <w:szCs w:val="28"/>
          <w:lang w:val="ru-RU"/>
        </w:rPr>
      </w:pPr>
      <w:r w:rsidRPr="006E68E7">
        <w:rPr>
          <w:color w:val="000000"/>
          <w:sz w:val="28"/>
          <w:szCs w:val="28"/>
          <w:lang w:val="ru-RU"/>
        </w:rPr>
        <w:t>5.4.1. Основанием для начала досудебного (внесудебного) обжалования является поступление  в Уполномоченный орган, жалобы (обращения) от заинтересованного лица, направленной в виде почтового отправления или в форме электронного документа.</w:t>
      </w:r>
    </w:p>
    <w:p w:rsidR="006E68E7" w:rsidRPr="00F17B73" w:rsidRDefault="006E68E7" w:rsidP="006E68E7">
      <w:pPr>
        <w:pStyle w:val="materialtext1"/>
        <w:spacing w:before="0" w:after="0" w:line="0" w:lineRule="atLeast"/>
        <w:ind w:firstLine="708"/>
        <w:jc w:val="both"/>
        <w:rPr>
          <w:rFonts w:cs="Times New Roman"/>
          <w:color w:val="000000"/>
          <w:sz w:val="28"/>
          <w:szCs w:val="28"/>
        </w:rPr>
      </w:pPr>
      <w:r w:rsidRPr="00F17B73">
        <w:rPr>
          <w:rFonts w:cs="Times New Roman"/>
          <w:color w:val="000000"/>
          <w:sz w:val="28"/>
          <w:szCs w:val="28"/>
        </w:rPr>
        <w:t>5.4.2. Жалоба (обращение) должна содержать следующую информацию:</w:t>
      </w:r>
    </w:p>
    <w:p w:rsidR="006E68E7" w:rsidRPr="006E68E7" w:rsidRDefault="006E68E7" w:rsidP="006E68E7">
      <w:pPr>
        <w:tabs>
          <w:tab w:val="left" w:pos="709"/>
        </w:tabs>
        <w:spacing w:line="0" w:lineRule="atLeast"/>
        <w:ind w:firstLine="720"/>
        <w:jc w:val="both"/>
        <w:rPr>
          <w:color w:val="000000"/>
          <w:sz w:val="28"/>
          <w:szCs w:val="28"/>
          <w:lang w:val="ru-RU"/>
        </w:rPr>
      </w:pPr>
      <w:r w:rsidRPr="006E68E7">
        <w:rPr>
          <w:color w:val="000000"/>
          <w:sz w:val="28"/>
          <w:szCs w:val="28"/>
          <w:lang w:val="ru-RU"/>
        </w:rPr>
        <w:t xml:space="preserve">- наименование органа, должность, фамилию, имя и отчество должностного лица    Уполномоченного органа (при наличии информации), </w:t>
      </w:r>
      <w:r w:rsidRPr="006E68E7">
        <w:rPr>
          <w:color w:val="000000"/>
          <w:sz w:val="28"/>
          <w:szCs w:val="28"/>
          <w:lang w:val="ru-RU"/>
        </w:rPr>
        <w:lastRenderedPageBreak/>
        <w:t>решение, действие (бездействие) которого нарушает права и законные интересы заинтересованного лица;</w:t>
      </w:r>
    </w:p>
    <w:p w:rsidR="006E68E7" w:rsidRPr="00F17B73" w:rsidRDefault="006E68E7" w:rsidP="006E68E7">
      <w:pPr>
        <w:pStyle w:val="materialtext1"/>
        <w:spacing w:before="0" w:after="0" w:line="0" w:lineRule="atLeast"/>
        <w:ind w:firstLine="708"/>
        <w:jc w:val="both"/>
        <w:rPr>
          <w:rFonts w:cs="Times New Roman"/>
          <w:color w:val="000000"/>
          <w:sz w:val="28"/>
          <w:szCs w:val="28"/>
        </w:rPr>
      </w:pPr>
      <w:proofErr w:type="gramStart"/>
      <w:r w:rsidRPr="00F17B73">
        <w:rPr>
          <w:rFonts w:cs="Times New Roman"/>
          <w:color w:val="000000"/>
          <w:sz w:val="28"/>
          <w:szCs w:val="28"/>
        </w:rPr>
        <w:t>-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6E68E7" w:rsidRPr="006E68E7" w:rsidRDefault="006E68E7" w:rsidP="006E68E7">
      <w:pPr>
        <w:spacing w:line="0" w:lineRule="atLeast"/>
        <w:ind w:firstLine="720"/>
        <w:jc w:val="both"/>
        <w:rPr>
          <w:color w:val="000000"/>
          <w:sz w:val="28"/>
          <w:szCs w:val="28"/>
          <w:lang w:val="ru-RU"/>
        </w:rPr>
      </w:pPr>
      <w:r w:rsidRPr="006E68E7">
        <w:rPr>
          <w:color w:val="000000"/>
          <w:sz w:val="28"/>
          <w:szCs w:val="28"/>
          <w:lang w:val="ru-RU"/>
        </w:rPr>
        <w:t>- суть нарушенных прав и законных интересов, противоправного решения, действия (бездействия);</w:t>
      </w:r>
    </w:p>
    <w:p w:rsidR="006E68E7" w:rsidRPr="00F17B73" w:rsidRDefault="006E68E7" w:rsidP="006E68E7">
      <w:pPr>
        <w:pStyle w:val="materialtext1"/>
        <w:spacing w:before="0" w:after="0" w:line="0" w:lineRule="atLeast"/>
        <w:ind w:firstLine="708"/>
        <w:jc w:val="both"/>
        <w:rPr>
          <w:rFonts w:cs="Times New Roman"/>
          <w:color w:val="000000"/>
          <w:sz w:val="28"/>
          <w:szCs w:val="28"/>
        </w:rPr>
      </w:pPr>
      <w:r w:rsidRPr="00F17B73">
        <w:rPr>
          <w:rFonts w:cs="Times New Roman"/>
          <w:color w:val="000000"/>
          <w:sz w:val="28"/>
          <w:szCs w:val="28"/>
        </w:rPr>
        <w:t xml:space="preserve">- доводы, на основании которых заинтересованное лицо не </w:t>
      </w:r>
      <w:proofErr w:type="gramStart"/>
      <w:r w:rsidRPr="00F17B73">
        <w:rPr>
          <w:rFonts w:cs="Times New Roman"/>
          <w:color w:val="000000"/>
          <w:sz w:val="28"/>
          <w:szCs w:val="28"/>
        </w:rPr>
        <w:t>согласен</w:t>
      </w:r>
      <w:proofErr w:type="gramEnd"/>
      <w:r w:rsidRPr="00F17B73">
        <w:rPr>
          <w:rFonts w:cs="Times New Roman"/>
          <w:color w:val="000000"/>
          <w:sz w:val="28"/>
          <w:szCs w:val="28"/>
        </w:rPr>
        <w:t xml:space="preserve"> с решением и действием (бездействием) Уполномоченного органа, должностного лица Уполномоченного органа;</w:t>
      </w:r>
    </w:p>
    <w:p w:rsidR="006E68E7" w:rsidRPr="00F17B73" w:rsidRDefault="006E68E7" w:rsidP="006E68E7">
      <w:pPr>
        <w:pStyle w:val="2"/>
        <w:spacing w:before="0" w:after="0" w:line="0" w:lineRule="atLeast"/>
        <w:ind w:firstLine="708"/>
        <w:jc w:val="both"/>
        <w:rPr>
          <w:rFonts w:cs="Times New Roman"/>
          <w:color w:val="000000"/>
          <w:sz w:val="28"/>
          <w:szCs w:val="28"/>
        </w:rPr>
      </w:pPr>
      <w:r w:rsidRPr="00F17B73">
        <w:rPr>
          <w:rFonts w:cs="Times New Roman"/>
          <w:color w:val="000000"/>
          <w:sz w:val="28"/>
          <w:szCs w:val="28"/>
        </w:rPr>
        <w:t>- под жалобой заинтересованное лицо ставит личную подпись и дату.</w:t>
      </w:r>
    </w:p>
    <w:p w:rsidR="006E68E7" w:rsidRPr="00F17B73" w:rsidRDefault="006E68E7" w:rsidP="006E68E7">
      <w:pPr>
        <w:pStyle w:val="2"/>
        <w:spacing w:before="0" w:after="0" w:line="0" w:lineRule="atLeast"/>
        <w:ind w:firstLine="708"/>
        <w:jc w:val="both"/>
        <w:rPr>
          <w:rFonts w:cs="Times New Roman"/>
          <w:color w:val="000000"/>
          <w:sz w:val="28"/>
          <w:szCs w:val="28"/>
        </w:rPr>
      </w:pPr>
      <w:r w:rsidRPr="00F17B73">
        <w:rPr>
          <w:rFonts w:cs="Times New Roman"/>
          <w:color w:val="000000"/>
          <w:sz w:val="28"/>
          <w:szCs w:val="28"/>
        </w:rPr>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6E68E7" w:rsidRPr="00F17B73" w:rsidRDefault="006E68E7" w:rsidP="006E68E7">
      <w:pPr>
        <w:pStyle w:val="2"/>
        <w:spacing w:before="0" w:after="0" w:line="0" w:lineRule="atLeast"/>
        <w:ind w:firstLine="708"/>
        <w:jc w:val="both"/>
        <w:rPr>
          <w:rFonts w:cs="Times New Roman"/>
          <w:b/>
          <w:color w:val="000000"/>
          <w:sz w:val="28"/>
          <w:szCs w:val="28"/>
        </w:rPr>
      </w:pPr>
    </w:p>
    <w:p w:rsidR="006E68E7" w:rsidRPr="006E68E7" w:rsidRDefault="006E68E7" w:rsidP="006E68E7">
      <w:pPr>
        <w:autoSpaceDE w:val="0"/>
        <w:spacing w:line="0" w:lineRule="atLeast"/>
        <w:ind w:firstLine="708"/>
        <w:jc w:val="both"/>
        <w:rPr>
          <w:color w:val="000000"/>
          <w:sz w:val="28"/>
          <w:szCs w:val="28"/>
          <w:lang w:val="ru-RU"/>
        </w:rPr>
      </w:pPr>
      <w:r w:rsidRPr="006E68E7">
        <w:rPr>
          <w:color w:val="000000"/>
          <w:sz w:val="28"/>
          <w:szCs w:val="28"/>
          <w:lang w:val="ru-RU"/>
        </w:rPr>
        <w:t>5.5. Права заинтересованных лиц на получение информации и документов, необходимых для обоснования и рассмотрения жалобы</w:t>
      </w:r>
    </w:p>
    <w:p w:rsidR="006E68E7" w:rsidRPr="006E68E7" w:rsidRDefault="006E68E7" w:rsidP="006E68E7">
      <w:pPr>
        <w:tabs>
          <w:tab w:val="left" w:pos="720"/>
        </w:tabs>
        <w:spacing w:line="0" w:lineRule="atLeast"/>
        <w:ind w:firstLine="720"/>
        <w:jc w:val="both"/>
        <w:rPr>
          <w:color w:val="000000"/>
          <w:sz w:val="28"/>
          <w:szCs w:val="28"/>
          <w:lang w:val="ru-RU"/>
        </w:rPr>
      </w:pPr>
    </w:p>
    <w:p w:rsidR="006E68E7" w:rsidRPr="006E68E7" w:rsidRDefault="006E68E7" w:rsidP="006E68E7">
      <w:pPr>
        <w:tabs>
          <w:tab w:val="left" w:pos="720"/>
        </w:tabs>
        <w:spacing w:line="0" w:lineRule="atLeast"/>
        <w:ind w:firstLine="720"/>
        <w:jc w:val="both"/>
        <w:rPr>
          <w:color w:val="000000"/>
          <w:sz w:val="28"/>
          <w:szCs w:val="28"/>
          <w:lang w:val="ru-RU"/>
        </w:rPr>
      </w:pPr>
      <w:r w:rsidRPr="006E68E7">
        <w:rPr>
          <w:color w:val="000000"/>
          <w:sz w:val="28"/>
          <w:szCs w:val="28"/>
          <w:lang w:val="ru-RU"/>
        </w:rPr>
        <w:t xml:space="preserve">5.5.1. Заинтересованное лицо имеет право на получение информации и документов, необходимых для обоснования и рассмотрения жалобы. </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 xml:space="preserve">5.5.2. </w:t>
      </w:r>
      <w:proofErr w:type="gramStart"/>
      <w:r w:rsidRPr="006E68E7">
        <w:rPr>
          <w:color w:val="000000"/>
          <w:sz w:val="28"/>
          <w:szCs w:val="28"/>
          <w:lang w:val="ru-RU"/>
        </w:rPr>
        <w:t>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roofErr w:type="gramEnd"/>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r w:rsidRPr="006E68E7">
        <w:rPr>
          <w:b/>
          <w:color w:val="000000"/>
          <w:sz w:val="28"/>
          <w:szCs w:val="28"/>
          <w:lang w:val="ru-RU"/>
        </w:rPr>
        <w:tab/>
      </w:r>
      <w:r w:rsidRPr="006E68E7">
        <w:rPr>
          <w:color w:val="000000"/>
          <w:sz w:val="28"/>
          <w:szCs w:val="28"/>
          <w:lang w:val="ru-RU"/>
        </w:rPr>
        <w:t>5.6.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E68E7" w:rsidRPr="006E68E7" w:rsidRDefault="006E68E7" w:rsidP="006E68E7">
      <w:pPr>
        <w:tabs>
          <w:tab w:val="left" w:pos="720"/>
        </w:tabs>
        <w:spacing w:line="0" w:lineRule="atLeast"/>
        <w:ind w:firstLine="720"/>
        <w:jc w:val="both"/>
        <w:rPr>
          <w:color w:val="000000"/>
          <w:sz w:val="28"/>
          <w:szCs w:val="28"/>
          <w:lang w:val="ru-RU"/>
        </w:rPr>
      </w:pPr>
    </w:p>
    <w:p w:rsidR="006E68E7" w:rsidRPr="00562C71" w:rsidRDefault="006E68E7" w:rsidP="006E68E7">
      <w:pPr>
        <w:autoSpaceDE w:val="0"/>
        <w:spacing w:line="0" w:lineRule="atLeast"/>
        <w:ind w:firstLine="540"/>
        <w:jc w:val="both"/>
        <w:rPr>
          <w:rStyle w:val="a8"/>
          <w:color w:val="000000"/>
          <w:sz w:val="28"/>
          <w:szCs w:val="28"/>
          <w:lang w:val="ru-RU"/>
        </w:rPr>
      </w:pPr>
      <w:r w:rsidRPr="00562C71">
        <w:rPr>
          <w:rStyle w:val="a8"/>
          <w:color w:val="000000"/>
          <w:sz w:val="28"/>
          <w:szCs w:val="28"/>
          <w:lang w:val="ru-RU"/>
        </w:rPr>
        <w:t>5.6.1. Заинтересованные лица могут обратиться в досудебном (внесудебном) порядке с жалобой  к заместителю Главы Администрации, в ведении которого находится орган муниципального контроля.</w:t>
      </w:r>
    </w:p>
    <w:p w:rsidR="006E68E7" w:rsidRPr="00F17B73" w:rsidRDefault="006E68E7" w:rsidP="006E68E7">
      <w:pPr>
        <w:pStyle w:val="ConsPlusNonformat"/>
        <w:shd w:val="clear" w:color="auto" w:fill="FFFFFF"/>
        <w:spacing w:line="0" w:lineRule="atLeast"/>
        <w:ind w:firstLine="72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5.6.2. Жалоба может быть подана заявителем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информационно-телекоммуникационную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lastRenderedPageBreak/>
        <w:t>5.6.3. Жалоба может быть подана заявителем или его представителем. В случае подачи жалобы представителем заявителя к жалобе должны быть приложены документы, подтверждающие полномочия представителя.</w:t>
      </w:r>
    </w:p>
    <w:p w:rsidR="006E68E7" w:rsidRPr="006E68E7" w:rsidRDefault="006E68E7" w:rsidP="006E68E7">
      <w:pPr>
        <w:autoSpaceDE w:val="0"/>
        <w:spacing w:line="0" w:lineRule="atLeast"/>
        <w:ind w:firstLine="540"/>
        <w:jc w:val="both"/>
        <w:rPr>
          <w:color w:val="000000"/>
          <w:sz w:val="28"/>
          <w:szCs w:val="28"/>
          <w:lang w:val="ru-RU"/>
        </w:rPr>
      </w:pPr>
      <w:r w:rsidRPr="006E68E7">
        <w:rPr>
          <w:color w:val="000000"/>
          <w:sz w:val="28"/>
          <w:szCs w:val="28"/>
          <w:lang w:val="ru-RU"/>
        </w:rPr>
        <w:t>5.6.4. Гражданин вправе отозвать жалобу (обращение) полностью или частично до принятия решения по жалобе.</w:t>
      </w:r>
    </w:p>
    <w:p w:rsidR="006E68E7" w:rsidRPr="006E68E7" w:rsidRDefault="006E68E7" w:rsidP="006E68E7">
      <w:pPr>
        <w:autoSpaceDE w:val="0"/>
        <w:spacing w:line="0" w:lineRule="atLeast"/>
        <w:ind w:firstLine="540"/>
        <w:jc w:val="both"/>
        <w:rPr>
          <w:bCs/>
          <w:color w:val="000000"/>
          <w:sz w:val="28"/>
          <w:szCs w:val="28"/>
          <w:lang w:val="ru-RU"/>
        </w:rPr>
      </w:pPr>
      <w:r w:rsidRPr="006E68E7">
        <w:rPr>
          <w:color w:val="000000"/>
          <w:sz w:val="28"/>
          <w:szCs w:val="28"/>
          <w:lang w:val="ru-RU"/>
        </w:rPr>
        <w:t xml:space="preserve">5.6.5. </w:t>
      </w:r>
      <w:proofErr w:type="gramStart"/>
      <w:r w:rsidRPr="006E68E7">
        <w:rPr>
          <w:color w:val="000000"/>
          <w:sz w:val="28"/>
          <w:szCs w:val="28"/>
          <w:lang w:val="ru-RU"/>
        </w:rPr>
        <w:t xml:space="preserve">Письменное обращение, содержащее вопросы, решение которых не входит в компетенцию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6E68E7">
        <w:rPr>
          <w:bCs/>
          <w:color w:val="000000"/>
          <w:sz w:val="28"/>
          <w:szCs w:val="28"/>
          <w:lang w:val="ru-RU"/>
        </w:rPr>
        <w:t>если текст письменного обращения не поддается прочтению.</w:t>
      </w:r>
      <w:proofErr w:type="gramEnd"/>
    </w:p>
    <w:p w:rsidR="006E68E7" w:rsidRPr="006E68E7" w:rsidRDefault="006E68E7" w:rsidP="006E68E7">
      <w:pPr>
        <w:autoSpaceDE w:val="0"/>
        <w:spacing w:line="0" w:lineRule="atLeast"/>
        <w:ind w:firstLine="540"/>
        <w:jc w:val="both"/>
        <w:rPr>
          <w:color w:val="000000"/>
          <w:sz w:val="28"/>
          <w:szCs w:val="28"/>
          <w:lang w:val="ru-RU"/>
        </w:rPr>
      </w:pPr>
    </w:p>
    <w:p w:rsidR="006E68E7" w:rsidRPr="00F17B73" w:rsidRDefault="006E68E7" w:rsidP="006E68E7">
      <w:pPr>
        <w:pStyle w:val="2"/>
        <w:spacing w:before="0" w:after="0" w:line="0" w:lineRule="atLeast"/>
        <w:ind w:firstLine="720"/>
        <w:jc w:val="both"/>
        <w:rPr>
          <w:rFonts w:cs="Times New Roman"/>
          <w:color w:val="000000"/>
          <w:sz w:val="28"/>
          <w:szCs w:val="28"/>
        </w:rPr>
      </w:pPr>
      <w:r w:rsidRPr="00F17B73">
        <w:rPr>
          <w:rFonts w:cs="Times New Roman"/>
          <w:color w:val="000000"/>
          <w:sz w:val="28"/>
          <w:szCs w:val="28"/>
        </w:rPr>
        <w:t xml:space="preserve">5.7. Сроки рассмотрения жалобы </w:t>
      </w:r>
    </w:p>
    <w:p w:rsidR="006E68E7" w:rsidRPr="006E68E7" w:rsidRDefault="006E68E7" w:rsidP="006E68E7">
      <w:pPr>
        <w:autoSpaceDE w:val="0"/>
        <w:spacing w:line="0" w:lineRule="atLeast"/>
        <w:ind w:firstLine="709"/>
        <w:jc w:val="both"/>
        <w:rPr>
          <w:color w:val="000000"/>
          <w:sz w:val="28"/>
          <w:szCs w:val="28"/>
          <w:lang w:val="ru-RU"/>
        </w:rPr>
      </w:pPr>
      <w:r w:rsidRPr="006E68E7">
        <w:rPr>
          <w:color w:val="000000"/>
          <w:sz w:val="28"/>
          <w:szCs w:val="28"/>
          <w:lang w:val="ru-RU"/>
        </w:rPr>
        <w:t>5.7.1.Письменное обращение, поступившее в Уполномоченный орган или должностному лицу в соответствии с их компетенцией,  рассматривается в течение 30 дней со дня регистрации письменного обращения.</w:t>
      </w:r>
    </w:p>
    <w:p w:rsidR="006E68E7" w:rsidRPr="00F17B73" w:rsidRDefault="006E68E7" w:rsidP="006E68E7">
      <w:pPr>
        <w:pStyle w:val="ConsPlusNormal"/>
        <w:spacing w:line="0" w:lineRule="atLeast"/>
        <w:ind w:firstLine="540"/>
        <w:jc w:val="both"/>
        <w:rPr>
          <w:rFonts w:ascii="Times New Roman" w:hAnsi="Times New Roman" w:cs="Times New Roman"/>
          <w:color w:val="000000"/>
          <w:sz w:val="28"/>
          <w:szCs w:val="28"/>
        </w:rPr>
      </w:pPr>
      <w:r w:rsidRPr="00F17B73">
        <w:rPr>
          <w:rFonts w:ascii="Times New Roman" w:hAnsi="Times New Roman" w:cs="Times New Roman"/>
          <w:color w:val="000000"/>
          <w:sz w:val="28"/>
          <w:szCs w:val="28"/>
        </w:rPr>
        <w:t xml:space="preserve"> 5.7.2. </w:t>
      </w:r>
      <w:proofErr w:type="gramStart"/>
      <w:r w:rsidRPr="00F17B73">
        <w:rPr>
          <w:rFonts w:ascii="Times New Roman" w:hAnsi="Times New Roman" w:cs="Times New Roman"/>
          <w:color w:val="000000"/>
          <w:sz w:val="28"/>
          <w:szCs w:val="28"/>
        </w:rPr>
        <w:t>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6E68E7" w:rsidRPr="00F17B73" w:rsidRDefault="006E68E7" w:rsidP="006E68E7">
      <w:pPr>
        <w:pStyle w:val="ConsPlusNormal"/>
        <w:spacing w:line="0" w:lineRule="atLeast"/>
        <w:ind w:firstLine="540"/>
        <w:jc w:val="both"/>
        <w:rPr>
          <w:rFonts w:ascii="Times New Roman" w:hAnsi="Times New Roman" w:cs="Times New Roman"/>
          <w:color w:val="000000"/>
          <w:sz w:val="28"/>
          <w:szCs w:val="28"/>
        </w:rPr>
      </w:pPr>
    </w:p>
    <w:p w:rsidR="006E68E7" w:rsidRPr="006E68E7" w:rsidRDefault="006E68E7" w:rsidP="006E68E7">
      <w:pPr>
        <w:autoSpaceDE w:val="0"/>
        <w:spacing w:line="0" w:lineRule="atLeast"/>
        <w:ind w:firstLine="540"/>
        <w:jc w:val="both"/>
        <w:rPr>
          <w:b/>
          <w:bCs/>
          <w:color w:val="000000"/>
          <w:sz w:val="28"/>
          <w:szCs w:val="28"/>
          <w:lang w:val="ru-RU"/>
        </w:rPr>
      </w:pPr>
      <w:r w:rsidRPr="006E68E7">
        <w:rPr>
          <w:b/>
          <w:bCs/>
          <w:color w:val="000000"/>
          <w:sz w:val="28"/>
          <w:szCs w:val="28"/>
          <w:lang w:val="ru-RU"/>
        </w:rPr>
        <w:t>5.8. Результат досудебного (внесудебного) обжалования применительно к каждой процедуре либо инстанции обжалования</w:t>
      </w:r>
    </w:p>
    <w:p w:rsidR="006E68E7" w:rsidRPr="006E68E7" w:rsidRDefault="006E68E7" w:rsidP="006E68E7">
      <w:pPr>
        <w:tabs>
          <w:tab w:val="left" w:pos="720"/>
        </w:tabs>
        <w:spacing w:line="0" w:lineRule="atLeast"/>
        <w:ind w:firstLine="720"/>
        <w:jc w:val="both"/>
        <w:rPr>
          <w:color w:val="000000"/>
          <w:sz w:val="28"/>
          <w:szCs w:val="28"/>
          <w:lang w:val="ru-RU"/>
        </w:rPr>
      </w:pPr>
    </w:p>
    <w:p w:rsidR="006E68E7" w:rsidRPr="006E68E7" w:rsidRDefault="006E68E7" w:rsidP="006E68E7">
      <w:pPr>
        <w:spacing w:line="0" w:lineRule="atLeast"/>
        <w:ind w:firstLine="851"/>
        <w:jc w:val="both"/>
        <w:rPr>
          <w:color w:val="000000"/>
          <w:sz w:val="28"/>
          <w:szCs w:val="28"/>
          <w:lang w:val="ru-RU"/>
        </w:rPr>
      </w:pPr>
      <w:r w:rsidRPr="006E68E7">
        <w:rPr>
          <w:color w:val="000000"/>
          <w:sz w:val="28"/>
          <w:szCs w:val="28"/>
          <w:lang w:val="ru-RU"/>
        </w:rPr>
        <w:t>Результатом досудебного (внесудебного) обжалования является:</w:t>
      </w:r>
    </w:p>
    <w:p w:rsidR="006E68E7" w:rsidRPr="006E68E7" w:rsidRDefault="006E68E7" w:rsidP="006E68E7">
      <w:pPr>
        <w:spacing w:line="0" w:lineRule="atLeast"/>
        <w:ind w:firstLine="851"/>
        <w:jc w:val="both"/>
        <w:rPr>
          <w:color w:val="000000"/>
          <w:sz w:val="28"/>
          <w:szCs w:val="28"/>
          <w:lang w:val="ru-RU"/>
        </w:rPr>
      </w:pPr>
      <w:r w:rsidRPr="006E68E7">
        <w:rPr>
          <w:color w:val="000000"/>
          <w:sz w:val="28"/>
          <w:szCs w:val="28"/>
          <w:lang w:val="ru-RU"/>
        </w:rPr>
        <w:t xml:space="preserve"> -  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6E68E7" w:rsidRPr="006E68E7" w:rsidRDefault="006E68E7" w:rsidP="006E68E7">
      <w:pPr>
        <w:spacing w:line="0" w:lineRule="atLeast"/>
        <w:ind w:firstLine="851"/>
        <w:jc w:val="both"/>
        <w:rPr>
          <w:color w:val="000000"/>
          <w:sz w:val="28"/>
          <w:szCs w:val="28"/>
          <w:lang w:val="ru-RU"/>
        </w:rPr>
      </w:pPr>
      <w:r w:rsidRPr="006E68E7">
        <w:rPr>
          <w:color w:val="000000"/>
          <w:sz w:val="28"/>
          <w:szCs w:val="28"/>
          <w:lang w:val="ru-RU"/>
        </w:rPr>
        <w:t>-  признание жалобы необоснованной и отказ в ее удовлетворении.</w:t>
      </w:r>
    </w:p>
    <w:p w:rsidR="006E68E7" w:rsidRPr="006E68E7" w:rsidRDefault="006E68E7" w:rsidP="006E68E7">
      <w:pPr>
        <w:spacing w:line="0" w:lineRule="atLeast"/>
        <w:ind w:firstLine="851"/>
        <w:jc w:val="both"/>
        <w:rPr>
          <w:color w:val="000000"/>
          <w:sz w:val="28"/>
          <w:szCs w:val="28"/>
          <w:lang w:val="ru-RU"/>
        </w:rPr>
      </w:pPr>
      <w:r w:rsidRPr="006E68E7">
        <w:rPr>
          <w:color w:val="000000"/>
          <w:sz w:val="28"/>
          <w:szCs w:val="28"/>
          <w:lang w:val="ru-RU"/>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6E68E7" w:rsidRPr="006E68E7" w:rsidRDefault="006E68E7" w:rsidP="006E68E7">
      <w:pPr>
        <w:autoSpaceDE w:val="0"/>
        <w:spacing w:line="0" w:lineRule="atLeast"/>
        <w:ind w:firstLine="540"/>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color w:val="000000"/>
          <w:sz w:val="28"/>
          <w:szCs w:val="28"/>
          <w:lang w:val="ru-RU"/>
        </w:rPr>
      </w:pPr>
    </w:p>
    <w:p w:rsidR="006E68E7" w:rsidRPr="006E68E7" w:rsidRDefault="006E68E7" w:rsidP="006E68E7">
      <w:pPr>
        <w:autoSpaceDE w:val="0"/>
        <w:spacing w:line="0" w:lineRule="atLeast"/>
        <w:jc w:val="both"/>
        <w:rPr>
          <w:sz w:val="28"/>
          <w:szCs w:val="28"/>
          <w:lang w:val="ru-RU"/>
        </w:rPr>
      </w:pPr>
    </w:p>
    <w:p w:rsidR="00CB4F88" w:rsidRDefault="00CB4F88" w:rsidP="000E02A8">
      <w:pPr>
        <w:jc w:val="both"/>
        <w:rPr>
          <w:color w:val="000000"/>
          <w:sz w:val="28"/>
          <w:szCs w:val="28"/>
          <w:lang w:val="ru-RU"/>
        </w:rPr>
      </w:pPr>
    </w:p>
    <w:p w:rsidR="00CB4F88" w:rsidRDefault="00CB4F88" w:rsidP="000E02A8">
      <w:pPr>
        <w:jc w:val="both"/>
        <w:rPr>
          <w:color w:val="000000"/>
          <w:sz w:val="28"/>
          <w:szCs w:val="28"/>
          <w:lang w:val="ru-RU"/>
        </w:rPr>
      </w:pPr>
    </w:p>
    <w:sectPr w:rsidR="00CB4F88" w:rsidSect="0042253B">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Lucida Sans">
    <w:altName w:val="Arial"/>
    <w:charset w:val="CC"/>
    <w:family w:val="swiss"/>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54726D83"/>
    <w:multiLevelType w:val="hybridMultilevel"/>
    <w:tmpl w:val="130C14F8"/>
    <w:lvl w:ilvl="0" w:tplc="0419000F">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5749"/>
    <w:rsid w:val="000030DB"/>
    <w:rsid w:val="00015A5E"/>
    <w:rsid w:val="00017152"/>
    <w:rsid w:val="00021648"/>
    <w:rsid w:val="000422B7"/>
    <w:rsid w:val="00063685"/>
    <w:rsid w:val="00070A04"/>
    <w:rsid w:val="00073FFE"/>
    <w:rsid w:val="00094FBF"/>
    <w:rsid w:val="000D0158"/>
    <w:rsid w:val="000D0541"/>
    <w:rsid w:val="000D0A11"/>
    <w:rsid w:val="000D1B27"/>
    <w:rsid w:val="000E02A8"/>
    <w:rsid w:val="000E02FF"/>
    <w:rsid w:val="000E24E3"/>
    <w:rsid w:val="000F0E33"/>
    <w:rsid w:val="000F78F0"/>
    <w:rsid w:val="00105732"/>
    <w:rsid w:val="00112F29"/>
    <w:rsid w:val="00124820"/>
    <w:rsid w:val="001259EC"/>
    <w:rsid w:val="001272F7"/>
    <w:rsid w:val="001325C7"/>
    <w:rsid w:val="00135A8D"/>
    <w:rsid w:val="00143069"/>
    <w:rsid w:val="00143DA6"/>
    <w:rsid w:val="00144C20"/>
    <w:rsid w:val="001454B2"/>
    <w:rsid w:val="00151835"/>
    <w:rsid w:val="001701D4"/>
    <w:rsid w:val="0019670D"/>
    <w:rsid w:val="00197D6C"/>
    <w:rsid w:val="001B078D"/>
    <w:rsid w:val="001B7AF9"/>
    <w:rsid w:val="001C7028"/>
    <w:rsid w:val="001E509A"/>
    <w:rsid w:val="001E6EC0"/>
    <w:rsid w:val="00241018"/>
    <w:rsid w:val="002508FB"/>
    <w:rsid w:val="002614DA"/>
    <w:rsid w:val="00271340"/>
    <w:rsid w:val="002878F5"/>
    <w:rsid w:val="002A61C1"/>
    <w:rsid w:val="002B5E35"/>
    <w:rsid w:val="002D00B7"/>
    <w:rsid w:val="002E1DA6"/>
    <w:rsid w:val="002E7C9B"/>
    <w:rsid w:val="00305023"/>
    <w:rsid w:val="00336EBE"/>
    <w:rsid w:val="00345F13"/>
    <w:rsid w:val="00354B57"/>
    <w:rsid w:val="00393630"/>
    <w:rsid w:val="0039561C"/>
    <w:rsid w:val="003A0457"/>
    <w:rsid w:val="003A56E8"/>
    <w:rsid w:val="003A5A5B"/>
    <w:rsid w:val="003B5749"/>
    <w:rsid w:val="003D7AAD"/>
    <w:rsid w:val="003E40A0"/>
    <w:rsid w:val="003F00C6"/>
    <w:rsid w:val="004053EC"/>
    <w:rsid w:val="0042253B"/>
    <w:rsid w:val="00427E99"/>
    <w:rsid w:val="00454E78"/>
    <w:rsid w:val="004663BB"/>
    <w:rsid w:val="00466590"/>
    <w:rsid w:val="00475C24"/>
    <w:rsid w:val="0047649B"/>
    <w:rsid w:val="0047689F"/>
    <w:rsid w:val="004909A7"/>
    <w:rsid w:val="004A1DCF"/>
    <w:rsid w:val="004F1E26"/>
    <w:rsid w:val="004F5EEE"/>
    <w:rsid w:val="0050115D"/>
    <w:rsid w:val="00501675"/>
    <w:rsid w:val="00507EDE"/>
    <w:rsid w:val="005143C5"/>
    <w:rsid w:val="00527071"/>
    <w:rsid w:val="00547881"/>
    <w:rsid w:val="00562C71"/>
    <w:rsid w:val="005647AB"/>
    <w:rsid w:val="0059738D"/>
    <w:rsid w:val="005A431D"/>
    <w:rsid w:val="005B3847"/>
    <w:rsid w:val="005B76E2"/>
    <w:rsid w:val="005C7E51"/>
    <w:rsid w:val="005D6F57"/>
    <w:rsid w:val="005E2C7C"/>
    <w:rsid w:val="005E713F"/>
    <w:rsid w:val="005F556A"/>
    <w:rsid w:val="00620E4E"/>
    <w:rsid w:val="00624EDC"/>
    <w:rsid w:val="00632889"/>
    <w:rsid w:val="006740C4"/>
    <w:rsid w:val="006A038F"/>
    <w:rsid w:val="006A0477"/>
    <w:rsid w:val="006A1F43"/>
    <w:rsid w:val="006A51FF"/>
    <w:rsid w:val="006B75D2"/>
    <w:rsid w:val="006B7AD5"/>
    <w:rsid w:val="006C1A41"/>
    <w:rsid w:val="006E0961"/>
    <w:rsid w:val="006E4C87"/>
    <w:rsid w:val="006E68E7"/>
    <w:rsid w:val="007148D2"/>
    <w:rsid w:val="00742A31"/>
    <w:rsid w:val="00745966"/>
    <w:rsid w:val="007705A0"/>
    <w:rsid w:val="00770A47"/>
    <w:rsid w:val="00773118"/>
    <w:rsid w:val="007C35FA"/>
    <w:rsid w:val="007C63FC"/>
    <w:rsid w:val="007E2565"/>
    <w:rsid w:val="007E7589"/>
    <w:rsid w:val="007F68A2"/>
    <w:rsid w:val="00804B31"/>
    <w:rsid w:val="008106A5"/>
    <w:rsid w:val="008116B0"/>
    <w:rsid w:val="0081365C"/>
    <w:rsid w:val="00821472"/>
    <w:rsid w:val="00826195"/>
    <w:rsid w:val="0083273F"/>
    <w:rsid w:val="00837DBA"/>
    <w:rsid w:val="0086166F"/>
    <w:rsid w:val="00866E7D"/>
    <w:rsid w:val="00880C64"/>
    <w:rsid w:val="0089074B"/>
    <w:rsid w:val="008959BC"/>
    <w:rsid w:val="008A0868"/>
    <w:rsid w:val="008A0B04"/>
    <w:rsid w:val="008A7C5A"/>
    <w:rsid w:val="008B2AE2"/>
    <w:rsid w:val="008B7021"/>
    <w:rsid w:val="008C5BA0"/>
    <w:rsid w:val="008E45BA"/>
    <w:rsid w:val="00900806"/>
    <w:rsid w:val="009047B8"/>
    <w:rsid w:val="00910A6C"/>
    <w:rsid w:val="00924895"/>
    <w:rsid w:val="00934376"/>
    <w:rsid w:val="00936F37"/>
    <w:rsid w:val="009505F7"/>
    <w:rsid w:val="0095482A"/>
    <w:rsid w:val="00966855"/>
    <w:rsid w:val="0097195C"/>
    <w:rsid w:val="009737FD"/>
    <w:rsid w:val="00974AA8"/>
    <w:rsid w:val="00982965"/>
    <w:rsid w:val="00983219"/>
    <w:rsid w:val="00985276"/>
    <w:rsid w:val="009B1DB6"/>
    <w:rsid w:val="009B28EE"/>
    <w:rsid w:val="009B68A3"/>
    <w:rsid w:val="009C0A32"/>
    <w:rsid w:val="009C157C"/>
    <w:rsid w:val="009C27AA"/>
    <w:rsid w:val="009C4DAB"/>
    <w:rsid w:val="009C57C7"/>
    <w:rsid w:val="009D2BA0"/>
    <w:rsid w:val="009D6567"/>
    <w:rsid w:val="009E6135"/>
    <w:rsid w:val="009F43EF"/>
    <w:rsid w:val="009F7AA8"/>
    <w:rsid w:val="00A06129"/>
    <w:rsid w:val="00A15630"/>
    <w:rsid w:val="00A15CA4"/>
    <w:rsid w:val="00A210A6"/>
    <w:rsid w:val="00A257A2"/>
    <w:rsid w:val="00A25A7D"/>
    <w:rsid w:val="00A344E9"/>
    <w:rsid w:val="00A34BB7"/>
    <w:rsid w:val="00A352AD"/>
    <w:rsid w:val="00A479A5"/>
    <w:rsid w:val="00A64D7C"/>
    <w:rsid w:val="00A74E70"/>
    <w:rsid w:val="00A91251"/>
    <w:rsid w:val="00AB473D"/>
    <w:rsid w:val="00AB5EA6"/>
    <w:rsid w:val="00AD2783"/>
    <w:rsid w:val="00AF20A7"/>
    <w:rsid w:val="00B17587"/>
    <w:rsid w:val="00B31F37"/>
    <w:rsid w:val="00B529A9"/>
    <w:rsid w:val="00B56914"/>
    <w:rsid w:val="00B66A4F"/>
    <w:rsid w:val="00BA7A10"/>
    <w:rsid w:val="00BB01B9"/>
    <w:rsid w:val="00BC2976"/>
    <w:rsid w:val="00BE1A5C"/>
    <w:rsid w:val="00BF5D4B"/>
    <w:rsid w:val="00C0264E"/>
    <w:rsid w:val="00C0726E"/>
    <w:rsid w:val="00C10687"/>
    <w:rsid w:val="00C11322"/>
    <w:rsid w:val="00C15AC0"/>
    <w:rsid w:val="00C340BF"/>
    <w:rsid w:val="00C50EA8"/>
    <w:rsid w:val="00C67AE7"/>
    <w:rsid w:val="00C81C37"/>
    <w:rsid w:val="00CA11D7"/>
    <w:rsid w:val="00CA351F"/>
    <w:rsid w:val="00CA5E47"/>
    <w:rsid w:val="00CA663C"/>
    <w:rsid w:val="00CB4F88"/>
    <w:rsid w:val="00CB5792"/>
    <w:rsid w:val="00CB6D1F"/>
    <w:rsid w:val="00CC5A18"/>
    <w:rsid w:val="00CD012A"/>
    <w:rsid w:val="00CD6546"/>
    <w:rsid w:val="00CF1C85"/>
    <w:rsid w:val="00CF1D9B"/>
    <w:rsid w:val="00CF2298"/>
    <w:rsid w:val="00D01A38"/>
    <w:rsid w:val="00D279ED"/>
    <w:rsid w:val="00D34ACD"/>
    <w:rsid w:val="00D50CB9"/>
    <w:rsid w:val="00D53824"/>
    <w:rsid w:val="00D543EA"/>
    <w:rsid w:val="00D83933"/>
    <w:rsid w:val="00D91C6C"/>
    <w:rsid w:val="00DA000E"/>
    <w:rsid w:val="00DC0E68"/>
    <w:rsid w:val="00DC5713"/>
    <w:rsid w:val="00DC657F"/>
    <w:rsid w:val="00DC715D"/>
    <w:rsid w:val="00DD2188"/>
    <w:rsid w:val="00E21A39"/>
    <w:rsid w:val="00E61F18"/>
    <w:rsid w:val="00E64587"/>
    <w:rsid w:val="00E74406"/>
    <w:rsid w:val="00E813BB"/>
    <w:rsid w:val="00E82016"/>
    <w:rsid w:val="00E8291F"/>
    <w:rsid w:val="00E864EA"/>
    <w:rsid w:val="00E92C4E"/>
    <w:rsid w:val="00EC3079"/>
    <w:rsid w:val="00EC705C"/>
    <w:rsid w:val="00ED4C4D"/>
    <w:rsid w:val="00EE797D"/>
    <w:rsid w:val="00EF25BD"/>
    <w:rsid w:val="00F02F55"/>
    <w:rsid w:val="00F05D96"/>
    <w:rsid w:val="00F170CC"/>
    <w:rsid w:val="00F23042"/>
    <w:rsid w:val="00F2753A"/>
    <w:rsid w:val="00F31507"/>
    <w:rsid w:val="00F33D2A"/>
    <w:rsid w:val="00F46C31"/>
    <w:rsid w:val="00F55503"/>
    <w:rsid w:val="00F56745"/>
    <w:rsid w:val="00F56A04"/>
    <w:rsid w:val="00F60F22"/>
    <w:rsid w:val="00F62693"/>
    <w:rsid w:val="00F714E8"/>
    <w:rsid w:val="00F822A4"/>
    <w:rsid w:val="00F82873"/>
    <w:rsid w:val="00F90856"/>
    <w:rsid w:val="00F90C20"/>
    <w:rsid w:val="00F96200"/>
    <w:rsid w:val="00F9735A"/>
    <w:rsid w:val="00FA52E2"/>
    <w:rsid w:val="00FB42F3"/>
    <w:rsid w:val="00FC62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EA8"/>
    <w:pPr>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0"/>
    <w:link w:val="10"/>
    <w:qFormat/>
    <w:rsid w:val="006E68E7"/>
    <w:pPr>
      <w:widowControl w:val="0"/>
      <w:numPr>
        <w:numId w:val="1"/>
      </w:numPr>
      <w:suppressAutoHyphens/>
      <w:spacing w:before="240" w:after="120"/>
      <w:jc w:val="center"/>
      <w:outlineLvl w:val="0"/>
    </w:pPr>
    <w:rPr>
      <w:rFonts w:cs="Lucida Sans"/>
      <w:b/>
      <w:bCs/>
      <w:kern w:val="1"/>
      <w:sz w:val="36"/>
      <w:szCs w:val="36"/>
      <w:lang w:val="ru-RU" w:eastAsia="hi-IN" w:bidi="hi-I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rsid w:val="009D2BA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9D2BA0"/>
    <w:pPr>
      <w:widowControl w:val="0"/>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a4">
    <w:name w:val="Balloon Text"/>
    <w:basedOn w:val="a"/>
    <w:link w:val="a5"/>
    <w:uiPriority w:val="99"/>
    <w:semiHidden/>
    <w:unhideWhenUsed/>
    <w:rsid w:val="006C1A41"/>
    <w:rPr>
      <w:rFonts w:ascii="Segoe UI" w:hAnsi="Segoe UI" w:cs="Segoe UI"/>
      <w:sz w:val="18"/>
      <w:szCs w:val="18"/>
    </w:rPr>
  </w:style>
  <w:style w:type="character" w:customStyle="1" w:styleId="a5">
    <w:name w:val="Текст выноски Знак"/>
    <w:basedOn w:val="a1"/>
    <w:link w:val="a4"/>
    <w:uiPriority w:val="99"/>
    <w:semiHidden/>
    <w:rsid w:val="006C1A41"/>
    <w:rPr>
      <w:rFonts w:ascii="Segoe UI" w:eastAsia="Times New Roman" w:hAnsi="Segoe UI" w:cs="Segoe UI"/>
      <w:sz w:val="18"/>
      <w:szCs w:val="18"/>
      <w:lang w:val="en-US" w:eastAsia="ru-RU"/>
    </w:rPr>
  </w:style>
  <w:style w:type="paragraph" w:styleId="a6">
    <w:name w:val="List Paragraph"/>
    <w:basedOn w:val="a"/>
    <w:uiPriority w:val="34"/>
    <w:qFormat/>
    <w:rsid w:val="00745966"/>
    <w:pPr>
      <w:ind w:left="720"/>
      <w:contextualSpacing/>
    </w:pPr>
  </w:style>
  <w:style w:type="table" w:styleId="a7">
    <w:name w:val="Table Grid"/>
    <w:basedOn w:val="a2"/>
    <w:uiPriority w:val="39"/>
    <w:rsid w:val="000E02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6E68E7"/>
    <w:rPr>
      <w:rFonts w:ascii="Times New Roman" w:eastAsia="Times New Roman" w:hAnsi="Times New Roman" w:cs="Lucida Sans"/>
      <w:b/>
      <w:bCs/>
      <w:kern w:val="1"/>
      <w:sz w:val="36"/>
      <w:szCs w:val="36"/>
      <w:lang w:eastAsia="hi-IN" w:bidi="hi-IN"/>
    </w:rPr>
  </w:style>
  <w:style w:type="character" w:customStyle="1" w:styleId="WW8Num3z0">
    <w:name w:val="WW8Num3z0"/>
    <w:rsid w:val="006E68E7"/>
    <w:rPr>
      <w:rFonts w:ascii="Symbol" w:hAnsi="Symbol" w:cs="OpenSymbol"/>
    </w:rPr>
  </w:style>
  <w:style w:type="character" w:styleId="a8">
    <w:name w:val="Hyperlink"/>
    <w:rsid w:val="006E68E7"/>
    <w:rPr>
      <w:color w:val="000080"/>
      <w:u w:val="single"/>
    </w:rPr>
  </w:style>
  <w:style w:type="character" w:customStyle="1" w:styleId="blk">
    <w:name w:val="blk"/>
    <w:basedOn w:val="a1"/>
    <w:rsid w:val="006E68E7"/>
  </w:style>
  <w:style w:type="character" w:customStyle="1" w:styleId="highlight">
    <w:name w:val="highlight"/>
    <w:basedOn w:val="a1"/>
    <w:rsid w:val="006E68E7"/>
  </w:style>
  <w:style w:type="character" w:customStyle="1" w:styleId="a9">
    <w:name w:val="Цветовое выделение для Нормальный"/>
    <w:rsid w:val="006E68E7"/>
    <w:rPr>
      <w:sz w:val="20"/>
    </w:rPr>
  </w:style>
  <w:style w:type="paragraph" w:customStyle="1" w:styleId="ConsPlusNormal">
    <w:name w:val="ConsPlusNormal"/>
    <w:rsid w:val="006E68E7"/>
    <w:pPr>
      <w:widowControl w:val="0"/>
      <w:suppressAutoHyphens/>
      <w:autoSpaceDE w:val="0"/>
      <w:spacing w:after="0" w:line="240" w:lineRule="auto"/>
    </w:pPr>
    <w:rPr>
      <w:rFonts w:ascii="Arial" w:eastAsia="Calibri" w:hAnsi="Arial" w:cs="Arial"/>
      <w:kern w:val="1"/>
      <w:sz w:val="20"/>
      <w:szCs w:val="20"/>
      <w:lang w:eastAsia="ar-SA"/>
    </w:rPr>
  </w:style>
  <w:style w:type="paragraph" w:styleId="aa">
    <w:name w:val="Normal (Web)"/>
    <w:basedOn w:val="a"/>
    <w:uiPriority w:val="99"/>
    <w:rsid w:val="006E68E7"/>
    <w:pPr>
      <w:widowControl w:val="0"/>
      <w:suppressAutoHyphens/>
      <w:spacing w:before="280" w:after="280"/>
    </w:pPr>
    <w:rPr>
      <w:rFonts w:cs="Lucida Sans"/>
      <w:kern w:val="1"/>
      <w:lang w:val="ru-RU" w:eastAsia="hi-IN" w:bidi="hi-IN"/>
    </w:rPr>
  </w:style>
  <w:style w:type="paragraph" w:customStyle="1" w:styleId="western">
    <w:name w:val="western"/>
    <w:basedOn w:val="a"/>
    <w:rsid w:val="006E68E7"/>
    <w:pPr>
      <w:widowControl w:val="0"/>
      <w:suppressAutoHyphens/>
      <w:spacing w:before="280" w:after="280"/>
    </w:pPr>
    <w:rPr>
      <w:rFonts w:cs="Lucida Sans"/>
      <w:kern w:val="1"/>
      <w:lang w:val="ru-RU" w:eastAsia="hi-IN" w:bidi="hi-IN"/>
    </w:rPr>
  </w:style>
  <w:style w:type="paragraph" w:customStyle="1" w:styleId="s1">
    <w:name w:val="s_1"/>
    <w:basedOn w:val="a"/>
    <w:rsid w:val="006E68E7"/>
    <w:pPr>
      <w:widowControl w:val="0"/>
      <w:suppressAutoHyphens/>
      <w:spacing w:before="280" w:after="280"/>
    </w:pPr>
    <w:rPr>
      <w:rFonts w:cs="Lucida Sans"/>
      <w:kern w:val="1"/>
      <w:lang w:val="ru-RU" w:eastAsia="hi-IN" w:bidi="hi-IN"/>
    </w:rPr>
  </w:style>
  <w:style w:type="paragraph" w:customStyle="1" w:styleId="materialtext1">
    <w:name w:val="material_text1"/>
    <w:basedOn w:val="a"/>
    <w:rsid w:val="006E68E7"/>
    <w:pPr>
      <w:widowControl w:val="0"/>
      <w:suppressAutoHyphens/>
      <w:spacing w:before="280" w:after="280" w:line="312" w:lineRule="atLeast"/>
    </w:pPr>
    <w:rPr>
      <w:rFonts w:cs="Lucida Sans"/>
      <w:kern w:val="1"/>
      <w:sz w:val="20"/>
      <w:szCs w:val="20"/>
      <w:lang w:val="ru-RU" w:eastAsia="hi-IN" w:bidi="hi-IN"/>
    </w:rPr>
  </w:style>
  <w:style w:type="paragraph" w:customStyle="1" w:styleId="2">
    <w:name w:val="Обычный (веб)2"/>
    <w:basedOn w:val="a"/>
    <w:rsid w:val="006E68E7"/>
    <w:pPr>
      <w:widowControl w:val="0"/>
      <w:suppressAutoHyphens/>
      <w:spacing w:before="280" w:after="280"/>
    </w:pPr>
    <w:rPr>
      <w:rFonts w:cs="Lucida Sans"/>
      <w:kern w:val="1"/>
      <w:lang w:val="ru-RU" w:eastAsia="hi-IN" w:bidi="hi-IN"/>
    </w:rPr>
  </w:style>
  <w:style w:type="paragraph" w:styleId="a0">
    <w:name w:val="Body Text"/>
    <w:basedOn w:val="a"/>
    <w:link w:val="ab"/>
    <w:uiPriority w:val="99"/>
    <w:semiHidden/>
    <w:unhideWhenUsed/>
    <w:rsid w:val="006E68E7"/>
    <w:pPr>
      <w:spacing w:after="120"/>
    </w:pPr>
  </w:style>
  <w:style w:type="character" w:customStyle="1" w:styleId="ab">
    <w:name w:val="Основной текст Знак"/>
    <w:basedOn w:val="a1"/>
    <w:link w:val="a0"/>
    <w:uiPriority w:val="99"/>
    <w:semiHidden/>
    <w:rsid w:val="006E68E7"/>
    <w:rPr>
      <w:rFonts w:ascii="Times New Roman" w:eastAsia="Times New Roman" w:hAnsi="Times New Roman" w:cs="Times New Roman"/>
      <w:sz w:val="24"/>
      <w:szCs w:val="24"/>
      <w:lang w:val="en-US" w:eastAsia="ru-RU"/>
    </w:rPr>
  </w:style>
</w:styles>
</file>

<file path=word/webSettings.xml><?xml version="1.0" encoding="utf-8"?>
<w:webSettings xmlns:r="http://schemas.openxmlformats.org/officeDocument/2006/relationships" xmlns:w="http://schemas.openxmlformats.org/wordprocessingml/2006/main">
  <w:divs>
    <w:div w:id="69561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73945-3578-41CC-BA8C-1DA8EAA55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1</Pages>
  <Words>16850</Words>
  <Characters>96047</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Бирюков</dc:creator>
  <cp:lastModifiedBy>пользователь</cp:lastModifiedBy>
  <cp:revision>125</cp:revision>
  <cp:lastPrinted>2020-12-28T09:33:00Z</cp:lastPrinted>
  <dcterms:created xsi:type="dcterms:W3CDTF">2014-09-29T08:57:00Z</dcterms:created>
  <dcterms:modified xsi:type="dcterms:W3CDTF">2020-12-28T09:37:00Z</dcterms:modified>
</cp:coreProperties>
</file>